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rFonts w:ascii="Arial" w:hAnsi="Arial" w:cs="Arial"/>
          <w:sz w:val="24"/>
          <w:szCs w:val="24"/>
        </w:rPr>
      </w:pPr>
      <w:r>
        <w:rPr>
          <w:rFonts w:cs="Arial" w:ascii="Arial" w:hAnsi="Arial"/>
          <w:sz w:val="24"/>
          <w:szCs w:val="24"/>
        </w:rPr>
      </w:r>
    </w:p>
    <w:p>
      <w:pPr>
        <w:pStyle w:val="Normal"/>
        <w:rPr>
          <w:rFonts w:ascii="Arial" w:hAnsi="Arial" w:cs="Arial"/>
          <w:sz w:val="24"/>
          <w:szCs w:val="24"/>
        </w:rPr>
      </w:pPr>
      <w:r>
        <w:rPr>
          <w:rFonts w:cs="Arial" w:ascii="Arial" w:hAnsi="Arial"/>
          <w:sz w:val="24"/>
          <w:szCs w:val="24"/>
        </w:rPr>
      </w:r>
    </w:p>
    <w:p>
      <w:pPr>
        <w:pStyle w:val="Normal"/>
        <w:rPr>
          <w:rFonts w:ascii="Arial" w:hAnsi="Arial" w:cs="Arial"/>
          <w:sz w:val="32"/>
          <w:szCs w:val="32"/>
        </w:rPr>
      </w:pPr>
      <w:r>
        <w:rPr>
          <w:rFonts w:cs="Arial" w:ascii="Arial" w:hAnsi="Arial"/>
          <w:color w:val="FF0000"/>
          <w:sz w:val="24"/>
          <w:szCs w:val="24"/>
        </w:rPr>
        <w:t>OPTIONAL</w:t>
      </w:r>
      <w:r>
        <w:rPr>
          <w:rFonts w:cs="Arial" w:ascii="Arial" w:hAnsi="Arial"/>
          <w:sz w:val="24"/>
          <w:szCs w:val="24"/>
        </w:rPr>
        <w:t xml:space="preserve"> </w:t>
        <w:tab/>
        <w:tab/>
        <w:tab/>
        <w:tab/>
        <w:tab/>
        <w:tab/>
      </w:r>
      <w:r>
        <w:rPr>
          <w:rFonts w:cs="Arial" w:ascii="Arial" w:hAnsi="Arial"/>
          <w:sz w:val="32"/>
          <w:szCs w:val="32"/>
        </w:rPr>
        <w:t>Diagram of Fraud</w:t>
      </w:r>
    </w:p>
    <w:p>
      <w:pPr>
        <w:pStyle w:val="Normal"/>
        <w:rPr>
          <w:rFonts w:ascii="Arial" w:hAnsi="Arial" w:cs="Arial"/>
          <w:sz w:val="32"/>
          <w:szCs w:val="32"/>
        </w:rPr>
      </w:pPr>
      <w:r>
        <w:rPr>
          <w:rFonts w:cs="Arial" w:ascii="Arial" w:hAnsi="Arial"/>
          <w:sz w:val="32"/>
          <w:szCs w:val="32"/>
        </w:rPr>
      </w:r>
    </w:p>
    <w:p>
      <w:pPr>
        <w:pStyle w:val="Normal"/>
        <w:rPr>
          <w:rFonts w:ascii="Arial" w:hAnsi="Arial" w:cs="Arial"/>
          <w:sz w:val="24"/>
          <w:szCs w:val="24"/>
        </w:rPr>
      </w:pPr>
      <w:r>
        <w:rPr>
          <w:rFonts w:cs="Arial" w:ascii="Arial" w:hAnsi="Arial"/>
          <w:sz w:val="24"/>
          <w:szCs w:val="24"/>
        </w:rPr>
        <w:t xml:space="preserve">Below is the Diagram of Fraud.  It demonstrates the fraud that was perpetrated against you upon your Birth Certificate being registered.  </w:t>
      </w:r>
    </w:p>
    <w:p>
      <w:pPr>
        <w:pStyle w:val="Normal"/>
        <w:rPr>
          <w:rFonts w:ascii="Arial" w:hAnsi="Arial" w:cs="Arial"/>
          <w:sz w:val="24"/>
          <w:szCs w:val="24"/>
        </w:rPr>
      </w:pPr>
      <w:r>
        <w:rPr>
          <w:rFonts w:cs="Arial" w:ascii="Arial" w:hAnsi="Arial"/>
          <w:sz w:val="24"/>
          <w:szCs w:val="24"/>
        </w:rPr>
      </w:r>
    </w:p>
    <w:p>
      <w:pPr>
        <w:pStyle w:val="Normal"/>
        <w:rPr>
          <w:rFonts w:ascii="Arial" w:hAnsi="Arial" w:cs="Arial"/>
          <w:sz w:val="24"/>
          <w:szCs w:val="24"/>
        </w:rPr>
      </w:pPr>
      <w:r>
        <w:rPr>
          <w:rFonts w:cs="Arial" w:ascii="Arial" w:hAnsi="Arial"/>
          <w:sz w:val="24"/>
          <w:szCs w:val="24"/>
        </w:rPr>
        <w:t xml:space="preserve">Anything in your ALL CAPS is your ENTITY.  Actually it is your fictitious person, your dead doppleganger!  One that was lost at sea or dead upon arrival.  One that they keep floating around and the bonds created on its behalf, earning them money and stealing your good credit.  </w:t>
      </w:r>
    </w:p>
    <w:p>
      <w:pPr>
        <w:pStyle w:val="Normal"/>
        <w:rPr>
          <w:rFonts w:ascii="Arial" w:hAnsi="Arial" w:cs="Arial"/>
          <w:sz w:val="24"/>
          <w:szCs w:val="24"/>
        </w:rPr>
      </w:pPr>
      <w:r>
        <w:rPr>
          <w:rFonts w:cs="Arial" w:ascii="Arial" w:hAnsi="Arial"/>
          <w:sz w:val="24"/>
          <w:szCs w:val="24"/>
        </w:rPr>
      </w:r>
    </w:p>
    <w:p>
      <w:pPr>
        <w:pStyle w:val="Normal"/>
        <w:rPr>
          <w:rFonts w:ascii="Arial" w:hAnsi="Arial" w:cs="Arial"/>
          <w:color w:themeColor="text1" w:val="000000"/>
          <w:sz w:val="24"/>
          <w:szCs w:val="24"/>
        </w:rPr>
      </w:pPr>
      <w:r>
        <w:rPr>
          <w:rFonts w:cs="Arial" w:ascii="Arial" w:hAnsi="Arial"/>
          <w:sz w:val="24"/>
          <w:szCs w:val="24"/>
        </w:rPr>
        <w:t xml:space="preserve">The template below needs to have your name inserted in it.  Where you see </w:t>
      </w:r>
      <w:r>
        <w:rPr>
          <w:rFonts w:cs="Arial" w:ascii="Arial" w:hAnsi="Arial"/>
          <w:color w:val="C00000"/>
          <w:sz w:val="24"/>
          <w:szCs w:val="24"/>
        </w:rPr>
        <w:t xml:space="preserve">RED or Red type, </w:t>
      </w:r>
      <w:r>
        <w:rPr>
          <w:rFonts w:cs="Arial" w:ascii="Arial" w:hAnsi="Arial"/>
          <w:color w:themeColor="text1" w:val="000000"/>
          <w:sz w:val="24"/>
          <w:szCs w:val="24"/>
        </w:rPr>
        <w:t xml:space="preserve">change the First Middle Last or FIRST MIDDLE LAST to your current legal name.  </w:t>
      </w:r>
      <w:r>
        <w:rPr>
          <w:rFonts w:cs="Arial" w:ascii="Arial" w:hAnsi="Arial"/>
          <w:b/>
          <w:bCs/>
          <w:color w:themeColor="text1" w:val="000000"/>
          <w:sz w:val="24"/>
          <w:szCs w:val="24"/>
        </w:rPr>
        <w:t>DO NOT CHANGE THE CASE</w:t>
      </w:r>
      <w:r>
        <w:rPr>
          <w:rFonts w:cs="Arial" w:ascii="Arial" w:hAnsi="Arial"/>
          <w:color w:themeColor="text1" w:val="000000"/>
          <w:sz w:val="24"/>
          <w:szCs w:val="24"/>
        </w:rPr>
        <w:t xml:space="preserve"> (the way it appears in UPPER CASE or Upper/Lower case</w:t>
      </w:r>
    </w:p>
    <w:p>
      <w:pPr>
        <w:pStyle w:val="Normal"/>
        <w:rPr>
          <w:rFonts w:ascii="Arial" w:hAnsi="Arial" w:cs="Arial"/>
          <w:color w:themeColor="text1" w:val="000000"/>
          <w:sz w:val="24"/>
          <w:szCs w:val="24"/>
        </w:rPr>
      </w:pPr>
      <w:r>
        <w:rPr>
          <w:rFonts w:cs="Arial" w:ascii="Arial" w:hAnsi="Arial"/>
          <w:color w:themeColor="text1" w:val="000000"/>
          <w:sz w:val="24"/>
          <w:szCs w:val="24"/>
        </w:rPr>
      </w:r>
    </w:p>
    <w:p>
      <w:pPr>
        <w:pStyle w:val="Normal"/>
        <w:rPr>
          <w:rFonts w:ascii="Arial" w:hAnsi="Arial" w:cs="Arial"/>
          <w:color w:themeColor="text1" w:val="000000"/>
          <w:sz w:val="24"/>
          <w:szCs w:val="24"/>
        </w:rPr>
      </w:pPr>
      <w:r>
        <w:rPr>
          <w:rFonts w:cs="Arial" w:ascii="Arial" w:hAnsi="Arial"/>
          <w:color w:themeColor="text1" w:val="000000"/>
          <w:sz w:val="24"/>
          <w:szCs w:val="24"/>
        </w:rPr>
        <w:t xml:space="preserve">Change all the </w:t>
      </w:r>
      <w:r>
        <w:rPr>
          <w:rFonts w:cs="Arial" w:ascii="Arial" w:hAnsi="Arial"/>
          <w:color w:val="C00000"/>
          <w:sz w:val="24"/>
          <w:szCs w:val="24"/>
        </w:rPr>
        <w:t xml:space="preserve">RED/RedNames </w:t>
      </w:r>
      <w:r>
        <w:rPr>
          <w:rFonts w:cs="Arial" w:ascii="Arial" w:hAnsi="Arial"/>
          <w:color w:themeColor="text1" w:val="000000"/>
          <w:sz w:val="24"/>
          <w:szCs w:val="24"/>
        </w:rPr>
        <w:t>to black ink.</w:t>
      </w:r>
    </w:p>
    <w:p>
      <w:pPr>
        <w:pStyle w:val="Normal"/>
        <w:rPr>
          <w:rFonts w:ascii="Arial" w:hAnsi="Arial" w:cs="Arial"/>
          <w:color w:themeColor="text1" w:val="000000"/>
          <w:sz w:val="24"/>
          <w:szCs w:val="24"/>
        </w:rPr>
      </w:pPr>
      <w:r>
        <w:rPr>
          <w:rFonts w:cs="Arial" w:ascii="Arial" w:hAnsi="Arial"/>
          <w:color w:themeColor="text1" w:val="000000"/>
          <w:sz w:val="24"/>
          <w:szCs w:val="24"/>
        </w:rPr>
      </w:r>
    </w:p>
    <w:p>
      <w:pPr>
        <w:pStyle w:val="Normal"/>
        <w:rPr>
          <w:rFonts w:ascii="Arial" w:hAnsi="Arial" w:cs="Arial"/>
          <w:color w:themeColor="text1" w:val="000000"/>
          <w:sz w:val="24"/>
          <w:szCs w:val="24"/>
        </w:rPr>
      </w:pPr>
      <w:r>
        <w:rPr>
          <w:rFonts w:cs="Arial" w:ascii="Arial" w:hAnsi="Arial"/>
          <w:color w:themeColor="text1" w:val="000000"/>
          <w:sz w:val="24"/>
          <w:szCs w:val="24"/>
        </w:rPr>
        <w:t>This Diagram of Fraud is an optional document and can be submitted for recording with your 928 Documents.</w:t>
      </w:r>
    </w:p>
    <w:p>
      <w:pPr>
        <w:pStyle w:val="Normal"/>
        <w:rPr>
          <w:rFonts w:ascii="Arial" w:hAnsi="Arial" w:cs="Arial"/>
          <w:sz w:val="24"/>
          <w:szCs w:val="24"/>
        </w:rPr>
      </w:pPr>
      <w:r>
        <w:rPr>
          <w:rFonts w:cs="Arial" w:ascii="Arial" w:hAnsi="Arial"/>
          <w:sz w:val="24"/>
          <w:szCs w:val="24"/>
        </w:rPr>
      </w:r>
    </w:p>
    <w:p>
      <w:pPr>
        <w:pStyle w:val="Normal"/>
        <w:rPr>
          <w:sz w:val="24"/>
          <w:szCs w:val="24"/>
        </w:rPr>
      </w:pPr>
      <w:r>
        <w:rPr>
          <w:sz w:val="24"/>
          <w:szCs w:val="24"/>
        </w:rPr>
      </w:r>
      <w:r>
        <w:br w:type="page"/>
      </w:r>
    </w:p>
    <w:p>
      <w:pPr>
        <w:pStyle w:val="Normal"/>
        <w:spacing w:before="0" w:after="0"/>
        <w:rPr>
          <w:sz w:val="24"/>
          <w:szCs w:val="24"/>
        </w:rPr>
      </w:pPr>
      <w:r>
        <w:rPr>
          <w:sz w:val="24"/>
          <w:szCs w:val="24"/>
        </w:rPr>
      </w:r>
    </w:p>
    <w:p>
      <w:pPr>
        <w:pStyle w:val="Normal"/>
        <w:spacing w:lineRule="exact" w:line="240" w:before="7" w:after="0"/>
        <w:rPr>
          <w:sz w:val="24"/>
          <w:szCs w:val="24"/>
        </w:rPr>
      </w:pPr>
      <w:r>
        <w:rPr>
          <w:sz w:val="24"/>
          <w:szCs w:val="24"/>
        </w:rPr>
      </w:r>
    </w:p>
    <w:p>
      <w:pPr>
        <w:pStyle w:val="Normal"/>
        <w:spacing w:lineRule="exact" w:line="320" w:before="50" w:after="0"/>
        <w:ind w:hanging="4425" w:left="4686" w:right="61"/>
        <w:rPr>
          <w:sz w:val="32"/>
          <w:szCs w:val="32"/>
        </w:rPr>
      </w:pPr>
      <w:r>
        <w:rPr>
          <w:b/>
          <w:sz w:val="32"/>
          <w:szCs w:val="32"/>
          <w:u w:val="thick" w:color="000000"/>
        </w:rPr>
        <w:t>DIAGRAMMING</w:t>
      </w:r>
      <w:r>
        <w:rPr>
          <w:b/>
          <w:spacing w:val="-157"/>
          <w:sz w:val="32"/>
          <w:szCs w:val="32"/>
          <w:u w:val="thick" w:color="000000"/>
        </w:rPr>
        <w:t xml:space="preserve"> </w:t>
      </w:r>
      <w:r>
        <w:rPr>
          <w:b/>
          <w:sz w:val="32"/>
          <w:szCs w:val="32"/>
          <w:u w:val="thick" w:color="000000"/>
        </w:rPr>
        <w:t>THE</w:t>
      </w:r>
      <w:r>
        <w:rPr>
          <w:b/>
          <w:spacing w:val="-151"/>
          <w:sz w:val="32"/>
          <w:szCs w:val="32"/>
          <w:u w:val="thick" w:color="000000"/>
        </w:rPr>
        <w:t xml:space="preserve"> </w:t>
      </w:r>
      <w:r>
        <w:rPr>
          <w:b/>
          <w:sz w:val="32"/>
          <w:szCs w:val="32"/>
          <w:u w:val="thick" w:color="000000"/>
        </w:rPr>
        <w:t>MOST</w:t>
      </w:r>
      <w:r>
        <w:rPr>
          <w:b/>
          <w:spacing w:val="-157"/>
          <w:sz w:val="32"/>
          <w:szCs w:val="32"/>
          <w:u w:val="thick" w:color="000000"/>
        </w:rPr>
        <w:t xml:space="preserve"> </w:t>
      </w:r>
      <w:r>
        <w:rPr>
          <w:b/>
          <w:sz w:val="32"/>
          <w:szCs w:val="32"/>
          <w:u w:val="thick" w:color="000000"/>
        </w:rPr>
        <w:t>BL</w:t>
      </w:r>
      <w:r>
        <w:rPr>
          <w:b/>
          <w:spacing w:val="-24"/>
          <w:sz w:val="32"/>
          <w:szCs w:val="32"/>
          <w:u w:val="thick" w:color="000000"/>
        </w:rPr>
        <w:t>AT</w:t>
      </w:r>
      <w:r>
        <w:rPr>
          <w:b/>
          <w:sz w:val="32"/>
          <w:szCs w:val="32"/>
          <w:u w:val="thick" w:color="000000"/>
        </w:rPr>
        <w:t>ANT</w:t>
      </w:r>
      <w:r>
        <w:rPr>
          <w:b/>
          <w:spacing w:val="-174"/>
          <w:sz w:val="32"/>
          <w:szCs w:val="32"/>
          <w:u w:val="thick" w:color="000000"/>
        </w:rPr>
        <w:t xml:space="preserve"> </w:t>
      </w:r>
      <w:r>
        <w:rPr>
          <w:b/>
          <w:sz w:val="32"/>
          <w:szCs w:val="32"/>
          <w:u w:val="thick" w:color="000000"/>
        </w:rPr>
        <w:t>AND</w:t>
      </w:r>
      <w:r>
        <w:rPr>
          <w:b/>
          <w:spacing w:val="-151"/>
          <w:sz w:val="32"/>
          <w:szCs w:val="32"/>
          <w:u w:val="thick" w:color="000000"/>
        </w:rPr>
        <w:t xml:space="preserve"> </w:t>
      </w:r>
      <w:r>
        <w:rPr>
          <w:b/>
          <w:sz w:val="32"/>
          <w:szCs w:val="32"/>
          <w:u w:val="thick" w:color="000000"/>
        </w:rPr>
        <w:t>LARGEST</w:t>
      </w:r>
      <w:r>
        <w:rPr>
          <w:b/>
          <w:spacing w:val="-157"/>
          <w:sz w:val="32"/>
          <w:szCs w:val="32"/>
          <w:u w:val="thick" w:color="000000"/>
        </w:rPr>
        <w:t xml:space="preserve"> </w:t>
      </w:r>
      <w:r>
        <w:rPr>
          <w:b/>
          <w:sz w:val="32"/>
          <w:szCs w:val="32"/>
          <w:u w:val="thick" w:color="000000"/>
        </w:rPr>
        <w:t>FRAUD</w:t>
      </w:r>
      <w:r>
        <w:rPr>
          <w:b/>
          <w:spacing w:val="-151"/>
          <w:sz w:val="32"/>
          <w:szCs w:val="32"/>
          <w:u w:val="thick" w:color="000000"/>
        </w:rPr>
        <w:t xml:space="preserve"> </w:t>
      </w:r>
      <w:r>
        <w:rPr>
          <w:b/>
          <w:sz w:val="32"/>
          <w:szCs w:val="32"/>
          <w:u w:val="thick" w:color="000000"/>
        </w:rPr>
        <w:t>IN</w:t>
      </w:r>
      <w:r>
        <w:rPr>
          <w:b/>
          <w:spacing w:val="-157"/>
          <w:sz w:val="32"/>
          <w:szCs w:val="32"/>
          <w:u w:val="thick" w:color="000000"/>
        </w:rPr>
        <w:t xml:space="preserve"> </w:t>
      </w:r>
      <w:r>
        <w:rPr>
          <w:b/>
          <w:sz w:val="32"/>
          <w:szCs w:val="32"/>
          <w:u w:val="thick" w:color="000000"/>
        </w:rPr>
        <w:t>THE</w:t>
      </w:r>
      <w:r>
        <w:rPr>
          <w:b/>
          <w:spacing w:val="-151"/>
          <w:sz w:val="32"/>
          <w:szCs w:val="32"/>
          <w:u w:val="thick" w:color="000000"/>
        </w:rPr>
        <w:t xml:space="preserve"> </w:t>
      </w:r>
      <w:r>
        <w:rPr>
          <w:b/>
          <w:sz w:val="32"/>
          <w:szCs w:val="32"/>
          <w:u w:val="thick" w:color="000000"/>
        </w:rPr>
        <w:t>HIS</w:t>
      </w:r>
      <w:r>
        <w:rPr>
          <w:b/>
          <w:spacing w:val="-6"/>
          <w:sz w:val="32"/>
          <w:szCs w:val="32"/>
          <w:u w:val="thick" w:color="000000"/>
        </w:rPr>
        <w:t>T</w:t>
      </w:r>
      <w:r>
        <w:rPr>
          <w:b/>
          <w:sz w:val="32"/>
          <w:szCs w:val="32"/>
          <w:u w:val="thick" w:color="000000"/>
        </w:rPr>
        <w:t>O</w:t>
      </w:r>
      <w:r>
        <w:rPr>
          <w:b/>
          <w:spacing w:val="-11"/>
          <w:sz w:val="32"/>
          <w:szCs w:val="32"/>
          <w:u w:val="thick" w:color="000000"/>
        </w:rPr>
        <w:t>R</w:t>
      </w:r>
      <w:r>
        <w:rPr>
          <w:b/>
          <w:sz w:val="32"/>
          <w:szCs w:val="32"/>
          <w:u w:val="thick" w:color="000000"/>
        </w:rPr>
        <w:t>Y</w:t>
      </w:r>
      <w:r>
        <w:rPr>
          <w:b/>
          <w:spacing w:val="-163"/>
          <w:sz w:val="32"/>
          <w:szCs w:val="32"/>
          <w:u w:val="thick" w:color="000000"/>
        </w:rPr>
        <w:t xml:space="preserve"> </w:t>
      </w:r>
      <w:r>
        <w:rPr>
          <w:b/>
          <w:sz w:val="32"/>
          <w:szCs w:val="32"/>
          <w:u w:val="thick" w:color="000000"/>
        </w:rPr>
        <w:t>OF</w:t>
      </w:r>
      <w:r>
        <w:rPr>
          <w:b/>
          <w:sz w:val="32"/>
          <w:szCs w:val="32"/>
        </w:rPr>
        <w:t xml:space="preserve"> </w:t>
      </w:r>
      <w:r>
        <w:rPr>
          <w:b/>
          <w:sz w:val="32"/>
          <w:szCs w:val="32"/>
          <w:u w:val="thick" w:color="000000"/>
        </w:rPr>
        <w:t>THE</w:t>
      </w:r>
      <w:r>
        <w:rPr>
          <w:b/>
          <w:spacing w:val="-151"/>
          <w:sz w:val="32"/>
          <w:szCs w:val="32"/>
          <w:u w:val="thick" w:color="000000"/>
        </w:rPr>
        <w:t xml:space="preserve"> </w:t>
      </w:r>
      <w:r>
        <w:rPr>
          <w:b/>
          <w:sz w:val="32"/>
          <w:szCs w:val="32"/>
          <w:u w:val="thick" w:color="000000"/>
        </w:rPr>
        <w:t>CIVILIZED</w:t>
      </w:r>
      <w:r>
        <w:rPr>
          <w:b/>
          <w:spacing w:val="-157"/>
          <w:sz w:val="32"/>
          <w:szCs w:val="32"/>
          <w:u w:val="thick" w:color="000000"/>
        </w:rPr>
        <w:t xml:space="preserve"> </w:t>
      </w:r>
      <w:r>
        <w:rPr>
          <w:b/>
          <w:sz w:val="32"/>
          <w:szCs w:val="32"/>
          <w:u w:val="thick" w:color="000000"/>
        </w:rPr>
        <w:t>WORLD</w:t>
      </w:r>
    </w:p>
    <w:p>
      <w:pPr>
        <w:pStyle w:val="Normal"/>
        <w:spacing w:lineRule="exact" w:line="220" w:before="3" w:after="0"/>
        <w:rPr>
          <w:sz w:val="22"/>
          <w:szCs w:val="22"/>
        </w:rPr>
      </w:pPr>
      <w:r>
        <w:rPr>
          <w:sz w:val="22"/>
          <w:szCs w:val="22"/>
        </w:rPr>
      </w:r>
    </w:p>
    <w:p>
      <w:pPr>
        <w:pStyle w:val="Normal"/>
        <w:spacing w:lineRule="exact" w:line="300"/>
        <w:ind w:left="2963"/>
        <w:rPr>
          <w:sz w:val="28"/>
          <w:szCs w:val="28"/>
        </w:rPr>
      </w:pPr>
      <w:r>
        <w:rPr>
          <w:position w:val="-1"/>
          <w:sz w:val="28"/>
          <w:szCs w:val="28"/>
        </w:rPr>
        <w:t>(MEET</w:t>
      </w:r>
      <w:r>
        <w:rPr>
          <w:spacing w:val="-15"/>
          <w:position w:val="-1"/>
          <w:sz w:val="28"/>
          <w:szCs w:val="28"/>
        </w:rPr>
        <w:t xml:space="preserve"> </w:t>
      </w:r>
      <w:r>
        <w:rPr>
          <w:position w:val="-1"/>
          <w:sz w:val="28"/>
          <w:szCs w:val="28"/>
        </w:rPr>
        <w:t>YOUR MU</w:t>
      </w:r>
      <w:r>
        <w:rPr>
          <w:spacing w:val="-26"/>
          <w:position w:val="-1"/>
          <w:sz w:val="28"/>
          <w:szCs w:val="28"/>
        </w:rPr>
        <w:t>L</w:t>
      </w:r>
      <w:r>
        <w:rPr>
          <w:position w:val="-1"/>
          <w:sz w:val="28"/>
          <w:szCs w:val="28"/>
        </w:rPr>
        <w:t>TI-DIVISIBLE &amp; S</w:t>
      </w:r>
      <w:r>
        <w:rPr>
          <w:spacing w:val="-22"/>
          <w:position w:val="-1"/>
          <w:sz w:val="28"/>
          <w:szCs w:val="28"/>
        </w:rPr>
        <w:t>T</w:t>
      </w:r>
      <w:r>
        <w:rPr>
          <w:spacing w:val="-31"/>
          <w:position w:val="-1"/>
          <w:sz w:val="28"/>
          <w:szCs w:val="28"/>
        </w:rPr>
        <w:t>A</w:t>
      </w:r>
      <w:r>
        <w:rPr>
          <w:position w:val="-1"/>
          <w:sz w:val="28"/>
          <w:szCs w:val="28"/>
        </w:rPr>
        <w:t>TELESS SELF)</w:t>
      </w:r>
    </w:p>
    <w:p>
      <w:pPr>
        <w:pStyle w:val="Normal"/>
        <w:spacing w:lineRule="exact" w:line="200"/>
        <w:rPr/>
      </w:pPr>
      <w:r>
        <w:rPr/>
        <mc:AlternateContent>
          <mc:Choice Requires="wpg">
            <w:drawing>
              <wp:anchor behindDoc="1" distT="0" distB="0" distL="114300" distR="114300" simplePos="0" locked="0" layoutInCell="0" allowOverlap="1" relativeHeight="2">
                <wp:simplePos x="0" y="0"/>
                <wp:positionH relativeFrom="page">
                  <wp:posOffset>1068705</wp:posOffset>
                </wp:positionH>
                <wp:positionV relativeFrom="page">
                  <wp:posOffset>1840865</wp:posOffset>
                </wp:positionV>
                <wp:extent cx="7804150" cy="4400550"/>
                <wp:effectExtent l="13335" t="13335" r="13335" b="12700"/>
                <wp:wrapNone/>
                <wp:docPr id="1" name=""/>
                <a:graphic xmlns:a="http://schemas.openxmlformats.org/drawingml/2006/main">
                  <a:graphicData uri="http://schemas.microsoft.com/office/word/2010/wordprocessingGroup">
                    <wpg:wgp>
                      <wpg:cNvGrpSpPr/>
                      <wpg:grpSpPr>
                        <a:xfrm>
                          <a:off x="0" y="0"/>
                          <a:ext cx="7804080" cy="4400640"/>
                          <a:chOff x="0" y="0"/>
                          <a:chExt cx="7804080" cy="4400640"/>
                        </a:xfrm>
                      </wpg:grpSpPr>
                      <wps:wsp>
                        <wps:cNvSpPr/>
                        <wps:spPr>
                          <a:xfrm>
                            <a:off x="5151600" y="1703880"/>
                            <a:ext cx="235080" cy="234360"/>
                          </a:xfrm>
                          <a:custGeom>
                            <a:avLst/>
                            <a:gdLst/>
                            <a:ahLst/>
                            <a:rect l="0" t="0" r="r" b="b"/>
                            <a:pathLst>
                              <a:path w="653" h="651">
                                <a:moveTo>
                                  <a:pt x="653" y="325"/>
                                </a:moveTo>
                                <a:lnTo>
                                  <a:pt x="327" y="335"/>
                                </a:lnTo>
                                <a:lnTo>
                                  <a:pt x="346" y="335"/>
                                </a:lnTo>
                                <a:lnTo>
                                  <a:pt x="385" y="326"/>
                                </a:lnTo>
                                <a:lnTo>
                                  <a:pt x="418" y="309"/>
                                </a:lnTo>
                                <a:lnTo>
                                  <a:pt x="445" y="284"/>
                                </a:lnTo>
                                <a:lnTo>
                                  <a:pt x="466" y="252"/>
                                </a:lnTo>
                                <a:lnTo>
                                  <a:pt x="478" y="215"/>
                                </a:lnTo>
                                <a:lnTo>
                                  <a:pt x="482" y="171"/>
                                </a:lnTo>
                                <a:lnTo>
                                  <a:pt x="475" y="125"/>
                                </a:lnTo>
                                <a:lnTo>
                                  <a:pt x="462" y="94"/>
                                </a:lnTo>
                                <a:lnTo>
                                  <a:pt x="441" y="65"/>
                                </a:lnTo>
                                <a:lnTo>
                                  <a:pt x="415" y="39"/>
                                </a:lnTo>
                                <a:lnTo>
                                  <a:pt x="379" y="19"/>
                                </a:lnTo>
                                <a:lnTo>
                                  <a:pt x="335" y="5"/>
                                </a:lnTo>
                                <a:lnTo>
                                  <a:pt x="286" y="0"/>
                                </a:lnTo>
                                <a:lnTo>
                                  <a:pt x="279" y="0"/>
                                </a:lnTo>
                                <a:lnTo>
                                  <a:pt x="245" y="2"/>
                                </a:lnTo>
                                <a:lnTo>
                                  <a:pt x="212" y="11"/>
                                </a:lnTo>
                                <a:lnTo>
                                  <a:pt x="180" y="21"/>
                                </a:lnTo>
                                <a:lnTo>
                                  <a:pt x="148" y="37"/>
                                </a:lnTo>
                                <a:lnTo>
                                  <a:pt x="118" y="58"/>
                                </a:lnTo>
                                <a:lnTo>
                                  <a:pt x="90" y="83"/>
                                </a:lnTo>
                                <a:lnTo>
                                  <a:pt x="65" y="111"/>
                                </a:lnTo>
                                <a:lnTo>
                                  <a:pt x="44" y="145"/>
                                </a:lnTo>
                                <a:lnTo>
                                  <a:pt x="25" y="182"/>
                                </a:lnTo>
                                <a:lnTo>
                                  <a:pt x="12" y="224"/>
                                </a:lnTo>
                                <a:lnTo>
                                  <a:pt x="4" y="270"/>
                                </a:lnTo>
                                <a:lnTo>
                                  <a:pt x="0" y="319"/>
                                </a:lnTo>
                                <a:lnTo>
                                  <a:pt x="0" y="335"/>
                                </a:lnTo>
                                <a:lnTo>
                                  <a:pt x="5" y="381"/>
                                </a:lnTo>
                                <a:lnTo>
                                  <a:pt x="14" y="425"/>
                                </a:lnTo>
                                <a:lnTo>
                                  <a:pt x="30" y="464"/>
                                </a:lnTo>
                                <a:lnTo>
                                  <a:pt x="51" y="499"/>
                                </a:lnTo>
                                <a:lnTo>
                                  <a:pt x="74" y="531"/>
                                </a:lnTo>
                                <a:lnTo>
                                  <a:pt x="102" y="559"/>
                                </a:lnTo>
                                <a:lnTo>
                                  <a:pt x="132" y="584"/>
                                </a:lnTo>
                                <a:lnTo>
                                  <a:pt x="164" y="605"/>
                                </a:lnTo>
                                <a:lnTo>
                                  <a:pt x="196" y="623"/>
                                </a:lnTo>
                                <a:lnTo>
                                  <a:pt x="229" y="635"/>
                                </a:lnTo>
                                <a:lnTo>
                                  <a:pt x="263" y="644"/>
                                </a:lnTo>
                                <a:lnTo>
                                  <a:pt x="295" y="649"/>
                                </a:lnTo>
                                <a:lnTo>
                                  <a:pt x="327" y="651"/>
                                </a:lnTo>
                                <a:lnTo>
                                  <a:pt x="341" y="651"/>
                                </a:lnTo>
                                <a:lnTo>
                                  <a:pt x="408" y="649"/>
                                </a:lnTo>
                                <a:lnTo>
                                  <a:pt x="464" y="646"/>
                                </a:lnTo>
                                <a:lnTo>
                                  <a:pt x="512" y="642"/>
                                </a:lnTo>
                                <a:lnTo>
                                  <a:pt x="551" y="635"/>
                                </a:lnTo>
                                <a:lnTo>
                                  <a:pt x="582" y="625"/>
                                </a:lnTo>
                                <a:lnTo>
                                  <a:pt x="605" y="610"/>
                                </a:lnTo>
                                <a:lnTo>
                                  <a:pt x="625" y="593"/>
                                </a:lnTo>
                                <a:lnTo>
                                  <a:pt x="637" y="566"/>
                                </a:lnTo>
                                <a:lnTo>
                                  <a:pt x="646" y="535"/>
                                </a:lnTo>
                                <a:lnTo>
                                  <a:pt x="651" y="496"/>
                                </a:lnTo>
                                <a:lnTo>
                                  <a:pt x="653" y="448"/>
                                </a:lnTo>
                                <a:lnTo>
                                  <a:pt x="653" y="392"/>
                                </a:lnTo>
                                <a:lnTo>
                                  <a:pt x="653" y="325"/>
                                </a:lnTo>
                                <a:close/>
                              </a:path>
                            </a:pathLst>
                          </a:custGeom>
                          <a:solidFill>
                            <a:srgbClr val="cccccc"/>
                          </a:solidFill>
                          <a:ln w="0">
                            <a:noFill/>
                          </a:ln>
                        </wps:spPr>
                        <wps:bodyPr/>
                      </wps:wsp>
                      <wps:wsp>
                        <wps:cNvSpPr/>
                        <wps:spPr>
                          <a:xfrm>
                            <a:off x="5151600" y="1703880"/>
                            <a:ext cx="235080" cy="234360"/>
                          </a:xfrm>
                          <a:custGeom>
                            <a:avLst/>
                            <a:gdLst/>
                            <a:ahLst/>
                            <a:rect l="0" t="0" r="r" b="b"/>
                            <a:pathLst>
                              <a:path w="653" h="651">
                                <a:moveTo>
                                  <a:pt x="653" y="325"/>
                                </a:moveTo>
                                <a:lnTo>
                                  <a:pt x="653" y="392"/>
                                </a:lnTo>
                                <a:lnTo>
                                  <a:pt x="653" y="448"/>
                                </a:lnTo>
                                <a:lnTo>
                                  <a:pt x="651" y="496"/>
                                </a:lnTo>
                                <a:lnTo>
                                  <a:pt x="646" y="535"/>
                                </a:lnTo>
                                <a:lnTo>
                                  <a:pt x="637" y="566"/>
                                </a:lnTo>
                                <a:lnTo>
                                  <a:pt x="625" y="593"/>
                                </a:lnTo>
                                <a:lnTo>
                                  <a:pt x="605" y="610"/>
                                </a:lnTo>
                                <a:lnTo>
                                  <a:pt x="582" y="625"/>
                                </a:lnTo>
                                <a:lnTo>
                                  <a:pt x="551" y="635"/>
                                </a:lnTo>
                                <a:lnTo>
                                  <a:pt x="512" y="642"/>
                                </a:lnTo>
                                <a:lnTo>
                                  <a:pt x="464" y="646"/>
                                </a:lnTo>
                                <a:lnTo>
                                  <a:pt x="408" y="649"/>
                                </a:lnTo>
                                <a:lnTo>
                                  <a:pt x="341" y="651"/>
                                </a:lnTo>
                                <a:lnTo>
                                  <a:pt x="327" y="651"/>
                                </a:lnTo>
                                <a:lnTo>
                                  <a:pt x="295" y="649"/>
                                </a:lnTo>
                                <a:lnTo>
                                  <a:pt x="263" y="644"/>
                                </a:lnTo>
                                <a:lnTo>
                                  <a:pt x="229" y="635"/>
                                </a:lnTo>
                                <a:lnTo>
                                  <a:pt x="196" y="623"/>
                                </a:lnTo>
                                <a:lnTo>
                                  <a:pt x="164" y="605"/>
                                </a:lnTo>
                                <a:lnTo>
                                  <a:pt x="132" y="584"/>
                                </a:lnTo>
                                <a:lnTo>
                                  <a:pt x="102" y="559"/>
                                </a:lnTo>
                                <a:lnTo>
                                  <a:pt x="74" y="531"/>
                                </a:lnTo>
                                <a:lnTo>
                                  <a:pt x="51" y="499"/>
                                </a:lnTo>
                                <a:lnTo>
                                  <a:pt x="30" y="464"/>
                                </a:lnTo>
                                <a:lnTo>
                                  <a:pt x="14" y="425"/>
                                </a:lnTo>
                                <a:lnTo>
                                  <a:pt x="5" y="381"/>
                                </a:lnTo>
                                <a:lnTo>
                                  <a:pt x="0" y="335"/>
                                </a:lnTo>
                                <a:lnTo>
                                  <a:pt x="0" y="325"/>
                                </a:lnTo>
                                <a:lnTo>
                                  <a:pt x="0" y="323"/>
                                </a:lnTo>
                                <a:lnTo>
                                  <a:pt x="0" y="321"/>
                                </a:lnTo>
                                <a:lnTo>
                                  <a:pt x="0" y="319"/>
                                </a:lnTo>
                                <a:lnTo>
                                  <a:pt x="4" y="270"/>
                                </a:lnTo>
                                <a:lnTo>
                                  <a:pt x="12" y="224"/>
                                </a:lnTo>
                                <a:lnTo>
                                  <a:pt x="25" y="182"/>
                                </a:lnTo>
                                <a:lnTo>
                                  <a:pt x="44" y="145"/>
                                </a:lnTo>
                                <a:lnTo>
                                  <a:pt x="65" y="111"/>
                                </a:lnTo>
                                <a:lnTo>
                                  <a:pt x="90" y="83"/>
                                </a:lnTo>
                                <a:lnTo>
                                  <a:pt x="118" y="58"/>
                                </a:lnTo>
                                <a:lnTo>
                                  <a:pt x="148" y="37"/>
                                </a:lnTo>
                                <a:lnTo>
                                  <a:pt x="180" y="21"/>
                                </a:lnTo>
                                <a:lnTo>
                                  <a:pt x="212" y="11"/>
                                </a:lnTo>
                                <a:lnTo>
                                  <a:pt x="245" y="2"/>
                                </a:lnTo>
                                <a:lnTo>
                                  <a:pt x="279" y="0"/>
                                </a:lnTo>
                                <a:lnTo>
                                  <a:pt x="286" y="0"/>
                                </a:lnTo>
                                <a:lnTo>
                                  <a:pt x="335" y="5"/>
                                </a:lnTo>
                                <a:lnTo>
                                  <a:pt x="379" y="19"/>
                                </a:lnTo>
                                <a:lnTo>
                                  <a:pt x="415" y="39"/>
                                </a:lnTo>
                                <a:lnTo>
                                  <a:pt x="441" y="65"/>
                                </a:lnTo>
                                <a:lnTo>
                                  <a:pt x="462" y="94"/>
                                </a:lnTo>
                                <a:lnTo>
                                  <a:pt x="475" y="125"/>
                                </a:lnTo>
                                <a:lnTo>
                                  <a:pt x="482" y="157"/>
                                </a:lnTo>
                                <a:lnTo>
                                  <a:pt x="482" y="171"/>
                                </a:lnTo>
                                <a:lnTo>
                                  <a:pt x="478" y="215"/>
                                </a:lnTo>
                                <a:lnTo>
                                  <a:pt x="466" y="252"/>
                                </a:lnTo>
                                <a:lnTo>
                                  <a:pt x="445" y="284"/>
                                </a:lnTo>
                                <a:lnTo>
                                  <a:pt x="418" y="309"/>
                                </a:lnTo>
                                <a:lnTo>
                                  <a:pt x="385" y="326"/>
                                </a:lnTo>
                                <a:lnTo>
                                  <a:pt x="346" y="335"/>
                                </a:lnTo>
                                <a:lnTo>
                                  <a:pt x="327" y="335"/>
                                </a:lnTo>
                                <a:lnTo>
                                  <a:pt x="653" y="325"/>
                                </a:lnTo>
                                <a:close/>
                              </a:path>
                            </a:pathLst>
                          </a:custGeom>
                          <a:noFill/>
                          <a:ln w="25560">
                            <a:solidFill>
                              <a:srgbClr val="000000"/>
                            </a:solidFill>
                            <a:round/>
                          </a:ln>
                        </wps:spPr>
                        <wps:bodyPr/>
                      </wps:wsp>
                      <wps:wsp>
                        <wps:cNvSpPr/>
                        <wps:spPr>
                          <a:xfrm>
                            <a:off x="5254560" y="1703880"/>
                            <a:ext cx="132120" cy="0"/>
                          </a:xfrm>
                          <a:prstGeom prst="line">
                            <a:avLst/>
                          </a:prstGeom>
                          <a:ln w="25560">
                            <a:solidFill>
                              <a:srgbClr val="000000"/>
                            </a:solidFill>
                            <a:round/>
                          </a:ln>
                        </wps:spPr>
                        <wps:style>
                          <a:lnRef idx="0"/>
                          <a:fillRef idx="0"/>
                          <a:effectRef idx="0"/>
                          <a:fontRef idx="minor"/>
                        </wps:style>
                        <wps:bodyPr/>
                      </wps:wsp>
                      <wps:wsp>
                        <wps:cNvSpPr/>
                        <wps:spPr>
                          <a:xfrm>
                            <a:off x="5278680" y="227880"/>
                            <a:ext cx="2333520" cy="1715760"/>
                          </a:xfrm>
                          <a:custGeom>
                            <a:avLst/>
                            <a:gdLst/>
                            <a:ahLst/>
                            <a:rect l="0" t="0" r="r" b="b"/>
                            <a:pathLst>
                              <a:path fill="none" w="6482" h="4766">
                                <a:moveTo>
                                  <a:pt x="6482" y="-1"/>
                                </a:moveTo>
                                <a:lnTo>
                                  <a:pt x="6482" y="4532"/>
                                </a:lnTo>
                                <a:lnTo>
                                  <a:pt x="6480" y="4575"/>
                                </a:lnTo>
                                <a:lnTo>
                                  <a:pt x="6442" y="4680"/>
                                </a:lnTo>
                                <a:lnTo>
                                  <a:pt x="6355" y="4747"/>
                                </a:lnTo>
                                <a:lnTo>
                                  <a:pt x="6249" y="4765"/>
                                </a:lnTo>
                                <a:lnTo>
                                  <a:pt x="0" y="4749"/>
                                </a:lnTo>
                              </a:path>
                            </a:pathLst>
                          </a:custGeom>
                          <a:ln w="25560">
                            <a:solidFill>
                              <a:srgbClr val="000000"/>
                            </a:solidFill>
                            <a:round/>
                          </a:ln>
                        </wps:spPr>
                        <wps:bodyPr/>
                      </wps:wsp>
                      <wps:wsp>
                        <wps:cNvSpPr/>
                        <wps:spPr>
                          <a:xfrm>
                            <a:off x="5386680" y="0"/>
                            <a:ext cx="2417400" cy="1820520"/>
                          </a:xfrm>
                          <a:custGeom>
                            <a:avLst/>
                            <a:gdLst/>
                            <a:ahLst/>
                            <a:rect l="0" t="0" r="r" b="b"/>
                            <a:pathLst>
                              <a:path fill="none" w="6715" h="5057">
                                <a:moveTo>
                                  <a:pt x="339" y="634"/>
                                </a:moveTo>
                                <a:lnTo>
                                  <a:pt x="6415" y="632"/>
                                </a:lnTo>
                                <a:lnTo>
                                  <a:pt x="6535" y="608"/>
                                </a:lnTo>
                                <a:lnTo>
                                  <a:pt x="6629" y="541"/>
                                </a:lnTo>
                                <a:lnTo>
                                  <a:pt x="6689" y="443"/>
                                </a:lnTo>
                                <a:lnTo>
                                  <a:pt x="6713" y="331"/>
                                </a:lnTo>
                                <a:lnTo>
                                  <a:pt x="6715" y="316"/>
                                </a:lnTo>
                                <a:lnTo>
                                  <a:pt x="6711" y="278"/>
                                </a:lnTo>
                                <a:lnTo>
                                  <a:pt x="6678" y="172"/>
                                </a:lnTo>
                                <a:lnTo>
                                  <a:pt x="6604" y="94"/>
                                </a:lnTo>
                                <a:lnTo>
                                  <a:pt x="6489" y="48"/>
                                </a:lnTo>
                                <a:lnTo>
                                  <a:pt x="289" y="-1"/>
                                </a:lnTo>
                                <a:lnTo>
                                  <a:pt x="242" y="3"/>
                                </a:lnTo>
                                <a:lnTo>
                                  <a:pt x="127" y="43"/>
                                </a:lnTo>
                                <a:lnTo>
                                  <a:pt x="49" y="122"/>
                                </a:lnTo>
                                <a:lnTo>
                                  <a:pt x="9" y="228"/>
                                </a:lnTo>
                                <a:lnTo>
                                  <a:pt x="0" y="316"/>
                                </a:lnTo>
                                <a:lnTo>
                                  <a:pt x="0" y="5056"/>
                                </a:lnTo>
                              </a:path>
                            </a:pathLst>
                          </a:custGeom>
                          <a:ln w="25560">
                            <a:solidFill>
                              <a:srgbClr val="000000"/>
                            </a:solidFill>
                            <a:round/>
                          </a:ln>
                        </wps:spPr>
                        <wps:bodyPr/>
                      </wps:wsp>
                      <wps:wsp>
                        <wps:cNvSpPr/>
                        <wps:spPr>
                          <a:xfrm>
                            <a:off x="5490720" y="0"/>
                            <a:ext cx="114480" cy="113760"/>
                          </a:xfrm>
                          <a:custGeom>
                            <a:avLst/>
                            <a:gdLst/>
                            <a:ahLst/>
                            <a:rect l="0" t="0" r="r" b="b"/>
                            <a:pathLst>
                              <a:path fill="none" w="318" h="316">
                                <a:moveTo>
                                  <a:pt x="0" y="-1"/>
                                </a:moveTo>
                                <a:lnTo>
                                  <a:pt x="41" y="3"/>
                                </a:lnTo>
                                <a:lnTo>
                                  <a:pt x="80" y="10"/>
                                </a:lnTo>
                                <a:lnTo>
                                  <a:pt x="117" y="22"/>
                                </a:lnTo>
                                <a:lnTo>
                                  <a:pt x="152" y="38"/>
                                </a:lnTo>
                                <a:lnTo>
                                  <a:pt x="186" y="59"/>
                                </a:lnTo>
                                <a:lnTo>
                                  <a:pt x="216" y="84"/>
                                </a:lnTo>
                                <a:lnTo>
                                  <a:pt x="242" y="110"/>
                                </a:lnTo>
                                <a:lnTo>
                                  <a:pt x="265" y="140"/>
                                </a:lnTo>
                                <a:lnTo>
                                  <a:pt x="284" y="173"/>
                                </a:lnTo>
                                <a:lnTo>
                                  <a:pt x="300" y="210"/>
                                </a:lnTo>
                                <a:lnTo>
                                  <a:pt x="311" y="247"/>
                                </a:lnTo>
                                <a:lnTo>
                                  <a:pt x="316" y="286"/>
                                </a:lnTo>
                                <a:lnTo>
                                  <a:pt x="318" y="316"/>
                                </a:lnTo>
                              </a:path>
                            </a:pathLst>
                          </a:custGeom>
                          <a:ln w="25560">
                            <a:solidFill>
                              <a:srgbClr val="000000"/>
                            </a:solidFill>
                            <a:round/>
                          </a:ln>
                        </wps:spPr>
                        <wps:bodyPr/>
                      </wps:wsp>
                      <wps:wsp>
                        <wps:cNvSpPr/>
                        <wps:spPr>
                          <a:xfrm>
                            <a:off x="5436360" y="122040"/>
                            <a:ext cx="168840" cy="106560"/>
                          </a:xfrm>
                          <a:custGeom>
                            <a:avLst/>
                            <a:gdLst/>
                            <a:ahLst/>
                            <a:rect l="0" t="0" r="r" b="b"/>
                            <a:pathLst>
                              <a:path w="469" h="296">
                                <a:moveTo>
                                  <a:pt x="468" y="1"/>
                                </a:moveTo>
                                <a:lnTo>
                                  <a:pt x="456" y="1"/>
                                </a:lnTo>
                                <a:lnTo>
                                  <a:pt x="163" y="-1"/>
                                </a:lnTo>
                                <a:lnTo>
                                  <a:pt x="159" y="-1"/>
                                </a:lnTo>
                                <a:lnTo>
                                  <a:pt x="115" y="3"/>
                                </a:lnTo>
                                <a:lnTo>
                                  <a:pt x="77" y="15"/>
                                </a:lnTo>
                                <a:lnTo>
                                  <a:pt x="45" y="34"/>
                                </a:lnTo>
                                <a:lnTo>
                                  <a:pt x="20" y="61"/>
                                </a:lnTo>
                                <a:lnTo>
                                  <a:pt x="4" y="96"/>
                                </a:lnTo>
                                <a:lnTo>
                                  <a:pt x="-1" y="136"/>
                                </a:lnTo>
                                <a:lnTo>
                                  <a:pt x="-1" y="161"/>
                                </a:lnTo>
                                <a:lnTo>
                                  <a:pt x="10" y="202"/>
                                </a:lnTo>
                                <a:lnTo>
                                  <a:pt x="27" y="233"/>
                                </a:lnTo>
                                <a:lnTo>
                                  <a:pt x="54" y="260"/>
                                </a:lnTo>
                                <a:lnTo>
                                  <a:pt x="85" y="279"/>
                                </a:lnTo>
                                <a:lnTo>
                                  <a:pt x="122" y="291"/>
                                </a:lnTo>
                                <a:lnTo>
                                  <a:pt x="163" y="295"/>
                                </a:lnTo>
                                <a:lnTo>
                                  <a:pt x="207" y="291"/>
                                </a:lnTo>
                                <a:lnTo>
                                  <a:pt x="248" y="283"/>
                                </a:lnTo>
                                <a:lnTo>
                                  <a:pt x="286" y="269"/>
                                </a:lnTo>
                                <a:lnTo>
                                  <a:pt x="322" y="249"/>
                                </a:lnTo>
                                <a:lnTo>
                                  <a:pt x="355" y="226"/>
                                </a:lnTo>
                                <a:lnTo>
                                  <a:pt x="383" y="200"/>
                                </a:lnTo>
                                <a:lnTo>
                                  <a:pt x="408" y="170"/>
                                </a:lnTo>
                                <a:lnTo>
                                  <a:pt x="429" y="138"/>
                                </a:lnTo>
                                <a:lnTo>
                                  <a:pt x="445" y="105"/>
                                </a:lnTo>
                                <a:lnTo>
                                  <a:pt x="457" y="71"/>
                                </a:lnTo>
                                <a:lnTo>
                                  <a:pt x="464" y="36"/>
                                </a:lnTo>
                                <a:lnTo>
                                  <a:pt x="468" y="1"/>
                                </a:lnTo>
                                <a:close/>
                              </a:path>
                            </a:pathLst>
                          </a:custGeom>
                          <a:solidFill>
                            <a:srgbClr val="cccccc"/>
                          </a:solidFill>
                          <a:ln w="0">
                            <a:noFill/>
                          </a:ln>
                        </wps:spPr>
                        <wps:bodyPr/>
                      </wps:wsp>
                      <wps:wsp>
                        <wps:cNvSpPr/>
                        <wps:spPr>
                          <a:xfrm>
                            <a:off x="5436360" y="122040"/>
                            <a:ext cx="168840" cy="106560"/>
                          </a:xfrm>
                          <a:custGeom>
                            <a:avLst/>
                            <a:gdLst/>
                            <a:ahLst/>
                            <a:rect l="0" t="0" r="r" b="b"/>
                            <a:pathLst>
                              <a:path fill="none" w="469" h="296">
                                <a:moveTo>
                                  <a:pt x="468" y="1"/>
                                </a:moveTo>
                                <a:lnTo>
                                  <a:pt x="464" y="36"/>
                                </a:lnTo>
                                <a:lnTo>
                                  <a:pt x="457" y="71"/>
                                </a:lnTo>
                                <a:lnTo>
                                  <a:pt x="445" y="105"/>
                                </a:lnTo>
                                <a:lnTo>
                                  <a:pt x="429" y="138"/>
                                </a:lnTo>
                                <a:lnTo>
                                  <a:pt x="408" y="170"/>
                                </a:lnTo>
                                <a:lnTo>
                                  <a:pt x="383" y="200"/>
                                </a:lnTo>
                                <a:lnTo>
                                  <a:pt x="355" y="226"/>
                                </a:lnTo>
                                <a:lnTo>
                                  <a:pt x="322" y="249"/>
                                </a:lnTo>
                                <a:lnTo>
                                  <a:pt x="286" y="269"/>
                                </a:lnTo>
                                <a:lnTo>
                                  <a:pt x="248" y="283"/>
                                </a:lnTo>
                                <a:lnTo>
                                  <a:pt x="207" y="291"/>
                                </a:lnTo>
                                <a:lnTo>
                                  <a:pt x="163" y="295"/>
                                </a:lnTo>
                                <a:lnTo>
                                  <a:pt x="122" y="291"/>
                                </a:lnTo>
                                <a:lnTo>
                                  <a:pt x="85" y="279"/>
                                </a:lnTo>
                                <a:lnTo>
                                  <a:pt x="54" y="260"/>
                                </a:lnTo>
                                <a:lnTo>
                                  <a:pt x="27" y="233"/>
                                </a:lnTo>
                                <a:lnTo>
                                  <a:pt x="10" y="202"/>
                                </a:lnTo>
                                <a:lnTo>
                                  <a:pt x="-1" y="161"/>
                                </a:lnTo>
                                <a:lnTo>
                                  <a:pt x="-1" y="136"/>
                                </a:lnTo>
                                <a:lnTo>
                                  <a:pt x="4" y="96"/>
                                </a:lnTo>
                                <a:lnTo>
                                  <a:pt x="20" y="61"/>
                                </a:lnTo>
                                <a:lnTo>
                                  <a:pt x="45" y="34"/>
                                </a:lnTo>
                                <a:lnTo>
                                  <a:pt x="77" y="15"/>
                                </a:lnTo>
                                <a:lnTo>
                                  <a:pt x="115" y="3"/>
                                </a:lnTo>
                                <a:lnTo>
                                  <a:pt x="159" y="-1"/>
                                </a:lnTo>
                                <a:lnTo>
                                  <a:pt x="163" y="-1"/>
                                </a:lnTo>
                                <a:lnTo>
                                  <a:pt x="456" y="1"/>
                                </a:lnTo>
                              </a:path>
                            </a:pathLst>
                          </a:custGeom>
                          <a:ln w="25560">
                            <a:solidFill>
                              <a:srgbClr val="000000"/>
                            </a:solidFill>
                            <a:round/>
                          </a:ln>
                        </wps:spPr>
                        <wps:bodyPr/>
                      </wps:wsp>
                      <wps:wsp>
                        <wps:cNvSpPr/>
                        <wps:spPr>
                          <a:xfrm>
                            <a:off x="4164480" y="620280"/>
                            <a:ext cx="1194480" cy="894600"/>
                          </a:xfrm>
                          <a:custGeom>
                            <a:avLst/>
                            <a:gdLst/>
                            <a:ahLst/>
                            <a:rect l="0" t="0" r="r" b="b"/>
                            <a:pathLst>
                              <a:path w="3318" h="2485">
                                <a:moveTo>
                                  <a:pt x="403" y="2485"/>
                                </a:moveTo>
                                <a:lnTo>
                                  <a:pt x="403" y="1358"/>
                                </a:lnTo>
                                <a:lnTo>
                                  <a:pt x="405" y="1319"/>
                                </a:lnTo>
                                <a:lnTo>
                                  <a:pt x="414" y="1242"/>
                                </a:lnTo>
                                <a:lnTo>
                                  <a:pt x="435" y="1168"/>
                                </a:lnTo>
                                <a:lnTo>
                                  <a:pt x="484" y="1067"/>
                                </a:lnTo>
                                <a:lnTo>
                                  <a:pt x="555" y="981"/>
                                </a:lnTo>
                                <a:lnTo>
                                  <a:pt x="616" y="933"/>
                                </a:lnTo>
                                <a:lnTo>
                                  <a:pt x="687" y="896"/>
                                </a:lnTo>
                                <a:lnTo>
                                  <a:pt x="766" y="871"/>
                                </a:lnTo>
                                <a:lnTo>
                                  <a:pt x="858" y="857"/>
                                </a:lnTo>
                                <a:lnTo>
                                  <a:pt x="906" y="855"/>
                                </a:lnTo>
                                <a:lnTo>
                                  <a:pt x="2663" y="855"/>
                                </a:lnTo>
                                <a:lnTo>
                                  <a:pt x="2663" y="1314"/>
                                </a:lnTo>
                                <a:lnTo>
                                  <a:pt x="3317" y="660"/>
                                </a:lnTo>
                                <a:lnTo>
                                  <a:pt x="2664" y="0"/>
                                </a:lnTo>
                                <a:lnTo>
                                  <a:pt x="2664" y="450"/>
                                </a:lnTo>
                                <a:lnTo>
                                  <a:pt x="2650" y="450"/>
                                </a:lnTo>
                                <a:lnTo>
                                  <a:pt x="2551" y="451"/>
                                </a:lnTo>
                                <a:lnTo>
                                  <a:pt x="1251" y="450"/>
                                </a:lnTo>
                                <a:lnTo>
                                  <a:pt x="973" y="450"/>
                                </a:lnTo>
                                <a:lnTo>
                                  <a:pt x="865" y="450"/>
                                </a:lnTo>
                                <a:lnTo>
                                  <a:pt x="784" y="453"/>
                                </a:lnTo>
                                <a:lnTo>
                                  <a:pt x="708" y="462"/>
                                </a:lnTo>
                                <a:lnTo>
                                  <a:pt x="634" y="474"/>
                                </a:lnTo>
                                <a:lnTo>
                                  <a:pt x="565" y="494"/>
                                </a:lnTo>
                                <a:lnTo>
                                  <a:pt x="500" y="519"/>
                                </a:lnTo>
                                <a:lnTo>
                                  <a:pt x="436" y="547"/>
                                </a:lnTo>
                                <a:lnTo>
                                  <a:pt x="324" y="617"/>
                                </a:lnTo>
                                <a:lnTo>
                                  <a:pt x="227" y="704"/>
                                </a:lnTo>
                                <a:lnTo>
                                  <a:pt x="147" y="804"/>
                                </a:lnTo>
                                <a:lnTo>
                                  <a:pt x="84" y="917"/>
                                </a:lnTo>
                                <a:lnTo>
                                  <a:pt x="36" y="1042"/>
                                </a:lnTo>
                                <a:lnTo>
                                  <a:pt x="20" y="1108"/>
                                </a:lnTo>
                                <a:lnTo>
                                  <a:pt x="8" y="1176"/>
                                </a:lnTo>
                                <a:lnTo>
                                  <a:pt x="1" y="1245"/>
                                </a:lnTo>
                                <a:lnTo>
                                  <a:pt x="-1" y="1317"/>
                                </a:lnTo>
                                <a:lnTo>
                                  <a:pt x="-1" y="2485"/>
                                </a:lnTo>
                                <a:lnTo>
                                  <a:pt x="403" y="2485"/>
                                </a:lnTo>
                                <a:close/>
                              </a:path>
                            </a:pathLst>
                          </a:custGeom>
                          <a:solidFill>
                            <a:srgbClr val="ff0000"/>
                          </a:solidFill>
                          <a:ln w="0">
                            <a:noFill/>
                          </a:ln>
                        </wps:spPr>
                        <wps:bodyPr/>
                      </wps:wsp>
                      <wps:wsp>
                        <wps:cNvSpPr/>
                        <wps:spPr>
                          <a:xfrm>
                            <a:off x="4164480" y="620280"/>
                            <a:ext cx="1194480" cy="894600"/>
                          </a:xfrm>
                          <a:custGeom>
                            <a:avLst/>
                            <a:gdLst/>
                            <a:ahLst/>
                            <a:rect l="0" t="0" r="r" b="b"/>
                            <a:pathLst>
                              <a:path w="3318" h="2485">
                                <a:moveTo>
                                  <a:pt x="403" y="2485"/>
                                </a:moveTo>
                                <a:lnTo>
                                  <a:pt x="403" y="1358"/>
                                </a:lnTo>
                                <a:lnTo>
                                  <a:pt x="405" y="1319"/>
                                </a:lnTo>
                                <a:lnTo>
                                  <a:pt x="414" y="1242"/>
                                </a:lnTo>
                                <a:lnTo>
                                  <a:pt x="435" y="1168"/>
                                </a:lnTo>
                                <a:lnTo>
                                  <a:pt x="484" y="1067"/>
                                </a:lnTo>
                                <a:lnTo>
                                  <a:pt x="555" y="981"/>
                                </a:lnTo>
                                <a:lnTo>
                                  <a:pt x="616" y="933"/>
                                </a:lnTo>
                                <a:lnTo>
                                  <a:pt x="687" y="896"/>
                                </a:lnTo>
                                <a:lnTo>
                                  <a:pt x="766" y="871"/>
                                </a:lnTo>
                                <a:lnTo>
                                  <a:pt x="858" y="857"/>
                                </a:lnTo>
                                <a:lnTo>
                                  <a:pt x="906" y="855"/>
                                </a:lnTo>
                                <a:lnTo>
                                  <a:pt x="2663" y="855"/>
                                </a:lnTo>
                                <a:lnTo>
                                  <a:pt x="2663" y="1314"/>
                                </a:lnTo>
                                <a:lnTo>
                                  <a:pt x="3317" y="660"/>
                                </a:lnTo>
                                <a:lnTo>
                                  <a:pt x="2664" y="0"/>
                                </a:lnTo>
                                <a:lnTo>
                                  <a:pt x="2664" y="450"/>
                                </a:lnTo>
                                <a:lnTo>
                                  <a:pt x="2650" y="450"/>
                                </a:lnTo>
                                <a:lnTo>
                                  <a:pt x="2551" y="451"/>
                                </a:lnTo>
                                <a:lnTo>
                                  <a:pt x="2472" y="451"/>
                                </a:lnTo>
                                <a:lnTo>
                                  <a:pt x="2379" y="451"/>
                                </a:lnTo>
                                <a:lnTo>
                                  <a:pt x="2271" y="451"/>
                                </a:lnTo>
                                <a:lnTo>
                                  <a:pt x="2153" y="451"/>
                                </a:lnTo>
                                <a:lnTo>
                                  <a:pt x="2026" y="451"/>
                                </a:lnTo>
                                <a:lnTo>
                                  <a:pt x="1895" y="451"/>
                                </a:lnTo>
                                <a:lnTo>
                                  <a:pt x="1761" y="451"/>
                                </a:lnTo>
                                <a:lnTo>
                                  <a:pt x="1627" y="451"/>
                                </a:lnTo>
                                <a:lnTo>
                                  <a:pt x="1495" y="451"/>
                                </a:lnTo>
                                <a:lnTo>
                                  <a:pt x="1370" y="451"/>
                                </a:lnTo>
                                <a:lnTo>
                                  <a:pt x="1251" y="450"/>
                                </a:lnTo>
                                <a:lnTo>
                                  <a:pt x="1144" y="450"/>
                                </a:lnTo>
                                <a:lnTo>
                                  <a:pt x="1050" y="450"/>
                                </a:lnTo>
                                <a:lnTo>
                                  <a:pt x="973" y="450"/>
                                </a:lnTo>
                                <a:lnTo>
                                  <a:pt x="877" y="450"/>
                                </a:lnTo>
                                <a:lnTo>
                                  <a:pt x="865" y="450"/>
                                </a:lnTo>
                                <a:lnTo>
                                  <a:pt x="784" y="453"/>
                                </a:lnTo>
                                <a:lnTo>
                                  <a:pt x="708" y="462"/>
                                </a:lnTo>
                                <a:lnTo>
                                  <a:pt x="634" y="474"/>
                                </a:lnTo>
                                <a:lnTo>
                                  <a:pt x="565" y="494"/>
                                </a:lnTo>
                                <a:lnTo>
                                  <a:pt x="500" y="519"/>
                                </a:lnTo>
                                <a:lnTo>
                                  <a:pt x="436" y="547"/>
                                </a:lnTo>
                                <a:lnTo>
                                  <a:pt x="324" y="617"/>
                                </a:lnTo>
                                <a:lnTo>
                                  <a:pt x="227" y="704"/>
                                </a:lnTo>
                                <a:lnTo>
                                  <a:pt x="147" y="804"/>
                                </a:lnTo>
                                <a:lnTo>
                                  <a:pt x="84" y="917"/>
                                </a:lnTo>
                                <a:lnTo>
                                  <a:pt x="36" y="1042"/>
                                </a:lnTo>
                                <a:lnTo>
                                  <a:pt x="20" y="1108"/>
                                </a:lnTo>
                                <a:lnTo>
                                  <a:pt x="8" y="1176"/>
                                </a:lnTo>
                                <a:lnTo>
                                  <a:pt x="1" y="1245"/>
                                </a:lnTo>
                                <a:lnTo>
                                  <a:pt x="-1" y="1317"/>
                                </a:lnTo>
                                <a:lnTo>
                                  <a:pt x="-1" y="2485"/>
                                </a:lnTo>
                                <a:lnTo>
                                  <a:pt x="403" y="2485"/>
                                </a:lnTo>
                                <a:close/>
                              </a:path>
                            </a:pathLst>
                          </a:custGeom>
                          <a:noFill/>
                          <a:ln w="25560">
                            <a:solidFill>
                              <a:srgbClr val="000000"/>
                            </a:solidFill>
                            <a:round/>
                          </a:ln>
                        </wps:spPr>
                        <wps:bodyPr/>
                      </wps:wsp>
                      <wps:wsp>
                        <wps:cNvSpPr/>
                        <wps:spPr>
                          <a:xfrm>
                            <a:off x="0" y="1703880"/>
                            <a:ext cx="235080" cy="234360"/>
                          </a:xfrm>
                          <a:custGeom>
                            <a:avLst/>
                            <a:gdLst/>
                            <a:ahLst/>
                            <a:rect l="0" t="0" r="r" b="b"/>
                            <a:pathLst>
                              <a:path w="653" h="651">
                                <a:moveTo>
                                  <a:pt x="652" y="325"/>
                                </a:moveTo>
                                <a:lnTo>
                                  <a:pt x="326" y="335"/>
                                </a:lnTo>
                                <a:lnTo>
                                  <a:pt x="345" y="335"/>
                                </a:lnTo>
                                <a:lnTo>
                                  <a:pt x="384" y="326"/>
                                </a:lnTo>
                                <a:lnTo>
                                  <a:pt x="417" y="309"/>
                                </a:lnTo>
                                <a:lnTo>
                                  <a:pt x="444" y="284"/>
                                </a:lnTo>
                                <a:lnTo>
                                  <a:pt x="465" y="252"/>
                                </a:lnTo>
                                <a:lnTo>
                                  <a:pt x="477" y="215"/>
                                </a:lnTo>
                                <a:lnTo>
                                  <a:pt x="481" y="171"/>
                                </a:lnTo>
                                <a:lnTo>
                                  <a:pt x="474" y="125"/>
                                </a:lnTo>
                                <a:lnTo>
                                  <a:pt x="461" y="94"/>
                                </a:lnTo>
                                <a:lnTo>
                                  <a:pt x="440" y="65"/>
                                </a:lnTo>
                                <a:lnTo>
                                  <a:pt x="414" y="39"/>
                                </a:lnTo>
                                <a:lnTo>
                                  <a:pt x="378" y="19"/>
                                </a:lnTo>
                                <a:lnTo>
                                  <a:pt x="334" y="5"/>
                                </a:lnTo>
                                <a:lnTo>
                                  <a:pt x="283" y="0"/>
                                </a:lnTo>
                                <a:lnTo>
                                  <a:pt x="278" y="0"/>
                                </a:lnTo>
                                <a:lnTo>
                                  <a:pt x="244" y="2"/>
                                </a:lnTo>
                                <a:lnTo>
                                  <a:pt x="211" y="11"/>
                                </a:lnTo>
                                <a:lnTo>
                                  <a:pt x="179" y="21"/>
                                </a:lnTo>
                                <a:lnTo>
                                  <a:pt x="147" y="37"/>
                                </a:lnTo>
                                <a:lnTo>
                                  <a:pt x="117" y="58"/>
                                </a:lnTo>
                                <a:lnTo>
                                  <a:pt x="89" y="83"/>
                                </a:lnTo>
                                <a:lnTo>
                                  <a:pt x="64" y="111"/>
                                </a:lnTo>
                                <a:lnTo>
                                  <a:pt x="43" y="145"/>
                                </a:lnTo>
                                <a:lnTo>
                                  <a:pt x="24" y="182"/>
                                </a:lnTo>
                                <a:lnTo>
                                  <a:pt x="11" y="224"/>
                                </a:lnTo>
                                <a:lnTo>
                                  <a:pt x="3" y="270"/>
                                </a:lnTo>
                                <a:lnTo>
                                  <a:pt x="-1" y="319"/>
                                </a:lnTo>
                                <a:lnTo>
                                  <a:pt x="-1" y="335"/>
                                </a:lnTo>
                                <a:lnTo>
                                  <a:pt x="3" y="381"/>
                                </a:lnTo>
                                <a:lnTo>
                                  <a:pt x="13" y="425"/>
                                </a:lnTo>
                                <a:lnTo>
                                  <a:pt x="29" y="464"/>
                                </a:lnTo>
                                <a:lnTo>
                                  <a:pt x="50" y="499"/>
                                </a:lnTo>
                                <a:lnTo>
                                  <a:pt x="73" y="531"/>
                                </a:lnTo>
                                <a:lnTo>
                                  <a:pt x="101" y="559"/>
                                </a:lnTo>
                                <a:lnTo>
                                  <a:pt x="131" y="584"/>
                                </a:lnTo>
                                <a:lnTo>
                                  <a:pt x="163" y="605"/>
                                </a:lnTo>
                                <a:lnTo>
                                  <a:pt x="195" y="623"/>
                                </a:lnTo>
                                <a:lnTo>
                                  <a:pt x="228" y="635"/>
                                </a:lnTo>
                                <a:lnTo>
                                  <a:pt x="262" y="644"/>
                                </a:lnTo>
                                <a:lnTo>
                                  <a:pt x="294" y="649"/>
                                </a:lnTo>
                                <a:lnTo>
                                  <a:pt x="326" y="651"/>
                                </a:lnTo>
                                <a:lnTo>
                                  <a:pt x="340" y="651"/>
                                </a:lnTo>
                                <a:lnTo>
                                  <a:pt x="407" y="649"/>
                                </a:lnTo>
                                <a:lnTo>
                                  <a:pt x="463" y="646"/>
                                </a:lnTo>
                                <a:lnTo>
                                  <a:pt x="511" y="642"/>
                                </a:lnTo>
                                <a:lnTo>
                                  <a:pt x="550" y="635"/>
                                </a:lnTo>
                                <a:lnTo>
                                  <a:pt x="581" y="625"/>
                                </a:lnTo>
                                <a:lnTo>
                                  <a:pt x="604" y="610"/>
                                </a:lnTo>
                                <a:lnTo>
                                  <a:pt x="624" y="593"/>
                                </a:lnTo>
                                <a:lnTo>
                                  <a:pt x="636" y="566"/>
                                </a:lnTo>
                                <a:lnTo>
                                  <a:pt x="645" y="535"/>
                                </a:lnTo>
                                <a:lnTo>
                                  <a:pt x="648" y="496"/>
                                </a:lnTo>
                                <a:lnTo>
                                  <a:pt x="652" y="448"/>
                                </a:lnTo>
                                <a:lnTo>
                                  <a:pt x="652" y="392"/>
                                </a:lnTo>
                                <a:lnTo>
                                  <a:pt x="652" y="325"/>
                                </a:lnTo>
                                <a:close/>
                              </a:path>
                            </a:pathLst>
                          </a:custGeom>
                          <a:solidFill>
                            <a:srgbClr val="cccccc"/>
                          </a:solidFill>
                          <a:ln w="0">
                            <a:noFill/>
                          </a:ln>
                        </wps:spPr>
                        <wps:bodyPr/>
                      </wps:wsp>
                      <wps:wsp>
                        <wps:cNvSpPr/>
                        <wps:spPr>
                          <a:xfrm>
                            <a:off x="0" y="1703880"/>
                            <a:ext cx="235080" cy="234360"/>
                          </a:xfrm>
                          <a:custGeom>
                            <a:avLst/>
                            <a:gdLst/>
                            <a:ahLst/>
                            <a:rect l="0" t="0" r="r" b="b"/>
                            <a:pathLst>
                              <a:path w="653" h="651">
                                <a:moveTo>
                                  <a:pt x="652" y="325"/>
                                </a:moveTo>
                                <a:lnTo>
                                  <a:pt x="652" y="392"/>
                                </a:lnTo>
                                <a:lnTo>
                                  <a:pt x="652" y="448"/>
                                </a:lnTo>
                                <a:lnTo>
                                  <a:pt x="648" y="496"/>
                                </a:lnTo>
                                <a:lnTo>
                                  <a:pt x="645" y="535"/>
                                </a:lnTo>
                                <a:lnTo>
                                  <a:pt x="636" y="566"/>
                                </a:lnTo>
                                <a:lnTo>
                                  <a:pt x="624" y="593"/>
                                </a:lnTo>
                                <a:lnTo>
                                  <a:pt x="604" y="610"/>
                                </a:lnTo>
                                <a:lnTo>
                                  <a:pt x="581" y="625"/>
                                </a:lnTo>
                                <a:lnTo>
                                  <a:pt x="550" y="635"/>
                                </a:lnTo>
                                <a:lnTo>
                                  <a:pt x="511" y="642"/>
                                </a:lnTo>
                                <a:lnTo>
                                  <a:pt x="463" y="646"/>
                                </a:lnTo>
                                <a:lnTo>
                                  <a:pt x="407" y="649"/>
                                </a:lnTo>
                                <a:lnTo>
                                  <a:pt x="340" y="651"/>
                                </a:lnTo>
                                <a:lnTo>
                                  <a:pt x="326" y="651"/>
                                </a:lnTo>
                                <a:lnTo>
                                  <a:pt x="294" y="649"/>
                                </a:lnTo>
                                <a:lnTo>
                                  <a:pt x="262" y="644"/>
                                </a:lnTo>
                                <a:lnTo>
                                  <a:pt x="228" y="635"/>
                                </a:lnTo>
                                <a:lnTo>
                                  <a:pt x="195" y="623"/>
                                </a:lnTo>
                                <a:lnTo>
                                  <a:pt x="163" y="605"/>
                                </a:lnTo>
                                <a:lnTo>
                                  <a:pt x="131" y="584"/>
                                </a:lnTo>
                                <a:lnTo>
                                  <a:pt x="101" y="559"/>
                                </a:lnTo>
                                <a:lnTo>
                                  <a:pt x="73" y="531"/>
                                </a:lnTo>
                                <a:lnTo>
                                  <a:pt x="50" y="499"/>
                                </a:lnTo>
                                <a:lnTo>
                                  <a:pt x="29" y="464"/>
                                </a:lnTo>
                                <a:lnTo>
                                  <a:pt x="13" y="425"/>
                                </a:lnTo>
                                <a:lnTo>
                                  <a:pt x="3" y="381"/>
                                </a:lnTo>
                                <a:lnTo>
                                  <a:pt x="-1" y="335"/>
                                </a:lnTo>
                                <a:lnTo>
                                  <a:pt x="-1" y="325"/>
                                </a:lnTo>
                                <a:lnTo>
                                  <a:pt x="-1" y="323"/>
                                </a:lnTo>
                                <a:lnTo>
                                  <a:pt x="3" y="270"/>
                                </a:lnTo>
                                <a:lnTo>
                                  <a:pt x="11" y="224"/>
                                </a:lnTo>
                                <a:lnTo>
                                  <a:pt x="24" y="182"/>
                                </a:lnTo>
                                <a:lnTo>
                                  <a:pt x="43" y="145"/>
                                </a:lnTo>
                                <a:lnTo>
                                  <a:pt x="64" y="111"/>
                                </a:lnTo>
                                <a:lnTo>
                                  <a:pt x="89" y="83"/>
                                </a:lnTo>
                                <a:lnTo>
                                  <a:pt x="117" y="58"/>
                                </a:lnTo>
                                <a:lnTo>
                                  <a:pt x="147" y="37"/>
                                </a:lnTo>
                                <a:lnTo>
                                  <a:pt x="179" y="21"/>
                                </a:lnTo>
                                <a:lnTo>
                                  <a:pt x="211" y="11"/>
                                </a:lnTo>
                                <a:lnTo>
                                  <a:pt x="244" y="2"/>
                                </a:lnTo>
                                <a:lnTo>
                                  <a:pt x="278" y="0"/>
                                </a:lnTo>
                                <a:lnTo>
                                  <a:pt x="283" y="0"/>
                                </a:lnTo>
                                <a:lnTo>
                                  <a:pt x="334" y="5"/>
                                </a:lnTo>
                                <a:lnTo>
                                  <a:pt x="378" y="19"/>
                                </a:lnTo>
                                <a:lnTo>
                                  <a:pt x="414" y="39"/>
                                </a:lnTo>
                                <a:lnTo>
                                  <a:pt x="440" y="65"/>
                                </a:lnTo>
                                <a:lnTo>
                                  <a:pt x="461" y="94"/>
                                </a:lnTo>
                                <a:lnTo>
                                  <a:pt x="474" y="125"/>
                                </a:lnTo>
                                <a:lnTo>
                                  <a:pt x="481" y="157"/>
                                </a:lnTo>
                                <a:lnTo>
                                  <a:pt x="477" y="215"/>
                                </a:lnTo>
                                <a:lnTo>
                                  <a:pt x="465" y="252"/>
                                </a:lnTo>
                                <a:lnTo>
                                  <a:pt x="444" y="284"/>
                                </a:lnTo>
                                <a:lnTo>
                                  <a:pt x="417" y="309"/>
                                </a:lnTo>
                                <a:lnTo>
                                  <a:pt x="384" y="326"/>
                                </a:lnTo>
                                <a:lnTo>
                                  <a:pt x="345" y="335"/>
                                </a:lnTo>
                                <a:lnTo>
                                  <a:pt x="326" y="335"/>
                                </a:lnTo>
                                <a:lnTo>
                                  <a:pt x="652" y="325"/>
                                </a:lnTo>
                                <a:close/>
                              </a:path>
                            </a:pathLst>
                          </a:custGeom>
                          <a:noFill/>
                          <a:ln w="25560">
                            <a:solidFill>
                              <a:srgbClr val="000000"/>
                            </a:solidFill>
                            <a:round/>
                          </a:ln>
                        </wps:spPr>
                        <wps:bodyPr/>
                      </wps:wsp>
                      <wps:wsp>
                        <wps:cNvSpPr/>
                        <wps:spPr>
                          <a:xfrm>
                            <a:off x="102240" y="1703880"/>
                            <a:ext cx="132840" cy="0"/>
                          </a:xfrm>
                          <a:prstGeom prst="line">
                            <a:avLst/>
                          </a:prstGeom>
                          <a:ln w="25560">
                            <a:solidFill>
                              <a:srgbClr val="000000"/>
                            </a:solidFill>
                            <a:round/>
                          </a:ln>
                        </wps:spPr>
                        <wps:style>
                          <a:lnRef idx="0"/>
                          <a:fillRef idx="0"/>
                          <a:effectRef idx="0"/>
                          <a:fontRef idx="minor"/>
                        </wps:style>
                        <wps:bodyPr/>
                      </wps:wsp>
                      <wps:wsp>
                        <wps:cNvSpPr/>
                        <wps:spPr>
                          <a:xfrm>
                            <a:off x="126360" y="227880"/>
                            <a:ext cx="2334240" cy="1715760"/>
                          </a:xfrm>
                          <a:custGeom>
                            <a:avLst/>
                            <a:gdLst/>
                            <a:ahLst/>
                            <a:rect l="0" t="0" r="r" b="b"/>
                            <a:pathLst>
                              <a:path fill="none" w="6484" h="4766">
                                <a:moveTo>
                                  <a:pt x="6483" y="-1"/>
                                </a:moveTo>
                                <a:lnTo>
                                  <a:pt x="6483" y="4532"/>
                                </a:lnTo>
                                <a:lnTo>
                                  <a:pt x="6481" y="4575"/>
                                </a:lnTo>
                                <a:lnTo>
                                  <a:pt x="6442" y="4680"/>
                                </a:lnTo>
                                <a:lnTo>
                                  <a:pt x="6356" y="4747"/>
                                </a:lnTo>
                                <a:lnTo>
                                  <a:pt x="6250" y="4765"/>
                                </a:lnTo>
                                <a:lnTo>
                                  <a:pt x="-1" y="4749"/>
                                </a:lnTo>
                              </a:path>
                            </a:pathLst>
                          </a:custGeom>
                          <a:ln w="25560">
                            <a:solidFill>
                              <a:srgbClr val="000000"/>
                            </a:solidFill>
                            <a:round/>
                          </a:ln>
                        </wps:spPr>
                        <wps:bodyPr/>
                      </wps:wsp>
                      <wps:wsp>
                        <wps:cNvSpPr/>
                        <wps:spPr>
                          <a:xfrm>
                            <a:off x="235080" y="0"/>
                            <a:ext cx="2416680" cy="1820520"/>
                          </a:xfrm>
                          <a:custGeom>
                            <a:avLst/>
                            <a:gdLst/>
                            <a:ahLst/>
                            <a:rect l="0" t="0" r="r" b="b"/>
                            <a:pathLst>
                              <a:path fill="none" w="6713" h="5057">
                                <a:moveTo>
                                  <a:pt x="338" y="634"/>
                                </a:moveTo>
                                <a:lnTo>
                                  <a:pt x="6412" y="632"/>
                                </a:lnTo>
                                <a:lnTo>
                                  <a:pt x="6534" y="608"/>
                                </a:lnTo>
                                <a:lnTo>
                                  <a:pt x="6628" y="541"/>
                                </a:lnTo>
                                <a:lnTo>
                                  <a:pt x="6688" y="443"/>
                                </a:lnTo>
                                <a:lnTo>
                                  <a:pt x="6712" y="331"/>
                                </a:lnTo>
                                <a:lnTo>
                                  <a:pt x="6712" y="316"/>
                                </a:lnTo>
                                <a:lnTo>
                                  <a:pt x="6710" y="278"/>
                                </a:lnTo>
                                <a:lnTo>
                                  <a:pt x="6677" y="172"/>
                                </a:lnTo>
                                <a:lnTo>
                                  <a:pt x="6603" y="94"/>
                                </a:lnTo>
                                <a:lnTo>
                                  <a:pt x="6488" y="48"/>
                                </a:lnTo>
                                <a:lnTo>
                                  <a:pt x="288" y="-1"/>
                                </a:lnTo>
                                <a:lnTo>
                                  <a:pt x="241" y="3"/>
                                </a:lnTo>
                                <a:lnTo>
                                  <a:pt x="126" y="43"/>
                                </a:lnTo>
                                <a:lnTo>
                                  <a:pt x="48" y="122"/>
                                </a:lnTo>
                                <a:lnTo>
                                  <a:pt x="8" y="228"/>
                                </a:lnTo>
                                <a:lnTo>
                                  <a:pt x="-1" y="316"/>
                                </a:lnTo>
                                <a:lnTo>
                                  <a:pt x="-1" y="5056"/>
                                </a:lnTo>
                              </a:path>
                            </a:pathLst>
                          </a:custGeom>
                          <a:ln w="25560">
                            <a:solidFill>
                              <a:srgbClr val="000000"/>
                            </a:solidFill>
                            <a:round/>
                          </a:ln>
                        </wps:spPr>
                        <wps:bodyPr/>
                      </wps:wsp>
                      <wps:wsp>
                        <wps:cNvSpPr/>
                        <wps:spPr>
                          <a:xfrm>
                            <a:off x="339120" y="0"/>
                            <a:ext cx="114480" cy="113760"/>
                          </a:xfrm>
                          <a:custGeom>
                            <a:avLst/>
                            <a:gdLst/>
                            <a:ahLst/>
                            <a:rect l="0" t="0" r="r" b="b"/>
                            <a:pathLst>
                              <a:path fill="none" w="318" h="316">
                                <a:moveTo>
                                  <a:pt x="-1" y="-1"/>
                                </a:moveTo>
                                <a:lnTo>
                                  <a:pt x="40" y="3"/>
                                </a:lnTo>
                                <a:lnTo>
                                  <a:pt x="79" y="10"/>
                                </a:lnTo>
                                <a:lnTo>
                                  <a:pt x="116" y="22"/>
                                </a:lnTo>
                                <a:lnTo>
                                  <a:pt x="151" y="38"/>
                                </a:lnTo>
                                <a:lnTo>
                                  <a:pt x="185" y="59"/>
                                </a:lnTo>
                                <a:lnTo>
                                  <a:pt x="215" y="84"/>
                                </a:lnTo>
                                <a:lnTo>
                                  <a:pt x="241" y="110"/>
                                </a:lnTo>
                                <a:lnTo>
                                  <a:pt x="264" y="140"/>
                                </a:lnTo>
                                <a:lnTo>
                                  <a:pt x="283" y="173"/>
                                </a:lnTo>
                                <a:lnTo>
                                  <a:pt x="298" y="210"/>
                                </a:lnTo>
                                <a:lnTo>
                                  <a:pt x="310" y="247"/>
                                </a:lnTo>
                                <a:lnTo>
                                  <a:pt x="315" y="286"/>
                                </a:lnTo>
                                <a:lnTo>
                                  <a:pt x="317" y="316"/>
                                </a:lnTo>
                              </a:path>
                            </a:pathLst>
                          </a:custGeom>
                          <a:ln w="25560">
                            <a:solidFill>
                              <a:srgbClr val="000000"/>
                            </a:solidFill>
                            <a:round/>
                          </a:ln>
                        </wps:spPr>
                        <wps:bodyPr/>
                      </wps:wsp>
                      <wps:wsp>
                        <wps:cNvSpPr/>
                        <wps:spPr>
                          <a:xfrm>
                            <a:off x="284400" y="122040"/>
                            <a:ext cx="168840" cy="106560"/>
                          </a:xfrm>
                          <a:custGeom>
                            <a:avLst/>
                            <a:gdLst/>
                            <a:ahLst/>
                            <a:rect l="0" t="0" r="r" b="b"/>
                            <a:pathLst>
                              <a:path w="469" h="296">
                                <a:moveTo>
                                  <a:pt x="469" y="1"/>
                                </a:moveTo>
                                <a:lnTo>
                                  <a:pt x="457" y="1"/>
                                </a:lnTo>
                                <a:lnTo>
                                  <a:pt x="164" y="-1"/>
                                </a:lnTo>
                                <a:lnTo>
                                  <a:pt x="160" y="-1"/>
                                </a:lnTo>
                                <a:lnTo>
                                  <a:pt x="116" y="3"/>
                                </a:lnTo>
                                <a:lnTo>
                                  <a:pt x="78" y="15"/>
                                </a:lnTo>
                                <a:lnTo>
                                  <a:pt x="46" y="34"/>
                                </a:lnTo>
                                <a:lnTo>
                                  <a:pt x="21" y="61"/>
                                </a:lnTo>
                                <a:lnTo>
                                  <a:pt x="5" y="96"/>
                                </a:lnTo>
                                <a:lnTo>
                                  <a:pt x="0" y="136"/>
                                </a:lnTo>
                                <a:lnTo>
                                  <a:pt x="0" y="161"/>
                                </a:lnTo>
                                <a:lnTo>
                                  <a:pt x="11" y="202"/>
                                </a:lnTo>
                                <a:lnTo>
                                  <a:pt x="28" y="233"/>
                                </a:lnTo>
                                <a:lnTo>
                                  <a:pt x="55" y="260"/>
                                </a:lnTo>
                                <a:lnTo>
                                  <a:pt x="86" y="279"/>
                                </a:lnTo>
                                <a:lnTo>
                                  <a:pt x="123" y="291"/>
                                </a:lnTo>
                                <a:lnTo>
                                  <a:pt x="164" y="295"/>
                                </a:lnTo>
                                <a:lnTo>
                                  <a:pt x="208" y="291"/>
                                </a:lnTo>
                                <a:lnTo>
                                  <a:pt x="249" y="283"/>
                                </a:lnTo>
                                <a:lnTo>
                                  <a:pt x="287" y="269"/>
                                </a:lnTo>
                                <a:lnTo>
                                  <a:pt x="323" y="249"/>
                                </a:lnTo>
                                <a:lnTo>
                                  <a:pt x="356" y="226"/>
                                </a:lnTo>
                                <a:lnTo>
                                  <a:pt x="384" y="200"/>
                                </a:lnTo>
                                <a:lnTo>
                                  <a:pt x="409" y="170"/>
                                </a:lnTo>
                                <a:lnTo>
                                  <a:pt x="430" y="138"/>
                                </a:lnTo>
                                <a:lnTo>
                                  <a:pt x="446" y="105"/>
                                </a:lnTo>
                                <a:lnTo>
                                  <a:pt x="458" y="71"/>
                                </a:lnTo>
                                <a:lnTo>
                                  <a:pt x="465" y="36"/>
                                </a:lnTo>
                                <a:lnTo>
                                  <a:pt x="469" y="1"/>
                                </a:lnTo>
                                <a:close/>
                              </a:path>
                            </a:pathLst>
                          </a:custGeom>
                          <a:solidFill>
                            <a:srgbClr val="cccccc"/>
                          </a:solidFill>
                          <a:ln w="0">
                            <a:noFill/>
                          </a:ln>
                        </wps:spPr>
                        <wps:bodyPr/>
                      </wps:wsp>
                      <wps:wsp>
                        <wps:cNvSpPr/>
                        <wps:spPr>
                          <a:xfrm>
                            <a:off x="284400" y="122040"/>
                            <a:ext cx="168840" cy="106560"/>
                          </a:xfrm>
                          <a:custGeom>
                            <a:avLst/>
                            <a:gdLst/>
                            <a:ahLst/>
                            <a:rect l="0" t="0" r="r" b="b"/>
                            <a:pathLst>
                              <a:path fill="none" w="469" h="296">
                                <a:moveTo>
                                  <a:pt x="469" y="1"/>
                                </a:moveTo>
                                <a:lnTo>
                                  <a:pt x="465" y="36"/>
                                </a:lnTo>
                                <a:lnTo>
                                  <a:pt x="458" y="71"/>
                                </a:lnTo>
                                <a:lnTo>
                                  <a:pt x="446" y="105"/>
                                </a:lnTo>
                                <a:lnTo>
                                  <a:pt x="430" y="138"/>
                                </a:lnTo>
                                <a:lnTo>
                                  <a:pt x="409" y="170"/>
                                </a:lnTo>
                                <a:lnTo>
                                  <a:pt x="384" y="200"/>
                                </a:lnTo>
                                <a:lnTo>
                                  <a:pt x="356" y="226"/>
                                </a:lnTo>
                                <a:lnTo>
                                  <a:pt x="323" y="249"/>
                                </a:lnTo>
                                <a:lnTo>
                                  <a:pt x="287" y="269"/>
                                </a:lnTo>
                                <a:lnTo>
                                  <a:pt x="249" y="283"/>
                                </a:lnTo>
                                <a:lnTo>
                                  <a:pt x="208" y="291"/>
                                </a:lnTo>
                                <a:lnTo>
                                  <a:pt x="164" y="295"/>
                                </a:lnTo>
                                <a:lnTo>
                                  <a:pt x="123" y="291"/>
                                </a:lnTo>
                                <a:lnTo>
                                  <a:pt x="86" y="279"/>
                                </a:lnTo>
                                <a:lnTo>
                                  <a:pt x="55" y="260"/>
                                </a:lnTo>
                                <a:lnTo>
                                  <a:pt x="28" y="233"/>
                                </a:lnTo>
                                <a:lnTo>
                                  <a:pt x="11" y="202"/>
                                </a:lnTo>
                                <a:lnTo>
                                  <a:pt x="0" y="161"/>
                                </a:lnTo>
                                <a:lnTo>
                                  <a:pt x="0" y="136"/>
                                </a:lnTo>
                                <a:lnTo>
                                  <a:pt x="5" y="96"/>
                                </a:lnTo>
                                <a:lnTo>
                                  <a:pt x="21" y="61"/>
                                </a:lnTo>
                                <a:lnTo>
                                  <a:pt x="46" y="34"/>
                                </a:lnTo>
                                <a:lnTo>
                                  <a:pt x="78" y="15"/>
                                </a:lnTo>
                                <a:lnTo>
                                  <a:pt x="116" y="3"/>
                                </a:lnTo>
                                <a:lnTo>
                                  <a:pt x="160" y="-1"/>
                                </a:lnTo>
                                <a:lnTo>
                                  <a:pt x="164" y="-1"/>
                                </a:lnTo>
                                <a:lnTo>
                                  <a:pt x="457" y="1"/>
                                </a:lnTo>
                              </a:path>
                            </a:pathLst>
                          </a:custGeom>
                          <a:ln w="25560">
                            <a:solidFill>
                              <a:srgbClr val="000000"/>
                            </a:solidFill>
                            <a:round/>
                          </a:ln>
                        </wps:spPr>
                        <wps:bodyPr/>
                      </wps:wsp>
                      <wps:wsp>
                        <wps:cNvSpPr/>
                        <wps:spPr>
                          <a:xfrm>
                            <a:off x="2481480" y="620280"/>
                            <a:ext cx="1194480" cy="894600"/>
                          </a:xfrm>
                          <a:custGeom>
                            <a:avLst/>
                            <a:gdLst/>
                            <a:ahLst/>
                            <a:rect l="0" t="0" r="r" b="b"/>
                            <a:pathLst>
                              <a:path w="3318" h="2485">
                                <a:moveTo>
                                  <a:pt x="654" y="450"/>
                                </a:moveTo>
                                <a:lnTo>
                                  <a:pt x="654" y="0"/>
                                </a:lnTo>
                                <a:lnTo>
                                  <a:pt x="0" y="660"/>
                                </a:lnTo>
                                <a:lnTo>
                                  <a:pt x="654" y="1314"/>
                                </a:lnTo>
                                <a:lnTo>
                                  <a:pt x="654" y="855"/>
                                </a:lnTo>
                                <a:lnTo>
                                  <a:pt x="2411" y="855"/>
                                </a:lnTo>
                                <a:lnTo>
                                  <a:pt x="2507" y="862"/>
                                </a:lnTo>
                                <a:lnTo>
                                  <a:pt x="2593" y="882"/>
                                </a:lnTo>
                                <a:lnTo>
                                  <a:pt x="2669" y="914"/>
                                </a:lnTo>
                                <a:lnTo>
                                  <a:pt x="2734" y="956"/>
                                </a:lnTo>
                                <a:lnTo>
                                  <a:pt x="2789" y="1007"/>
                                </a:lnTo>
                                <a:lnTo>
                                  <a:pt x="2835" y="1065"/>
                                </a:lnTo>
                                <a:lnTo>
                                  <a:pt x="2870" y="1132"/>
                                </a:lnTo>
                                <a:lnTo>
                                  <a:pt x="2895" y="1203"/>
                                </a:lnTo>
                                <a:lnTo>
                                  <a:pt x="2911" y="1279"/>
                                </a:lnTo>
                                <a:lnTo>
                                  <a:pt x="2914" y="1358"/>
                                </a:lnTo>
                                <a:lnTo>
                                  <a:pt x="2914" y="2485"/>
                                </a:lnTo>
                                <a:lnTo>
                                  <a:pt x="3318" y="2485"/>
                                </a:lnTo>
                                <a:lnTo>
                                  <a:pt x="3318" y="1317"/>
                                </a:lnTo>
                                <a:lnTo>
                                  <a:pt x="3316" y="1245"/>
                                </a:lnTo>
                                <a:lnTo>
                                  <a:pt x="3309" y="1176"/>
                                </a:lnTo>
                                <a:lnTo>
                                  <a:pt x="3297" y="1108"/>
                                </a:lnTo>
                                <a:lnTo>
                                  <a:pt x="3260" y="979"/>
                                </a:lnTo>
                                <a:lnTo>
                                  <a:pt x="3205" y="859"/>
                                </a:lnTo>
                                <a:lnTo>
                                  <a:pt x="3133" y="751"/>
                                </a:lnTo>
                                <a:lnTo>
                                  <a:pt x="3045" y="658"/>
                                </a:lnTo>
                                <a:lnTo>
                                  <a:pt x="2939" y="578"/>
                                </a:lnTo>
                                <a:lnTo>
                                  <a:pt x="2819" y="519"/>
                                </a:lnTo>
                                <a:lnTo>
                                  <a:pt x="2752" y="494"/>
                                </a:lnTo>
                                <a:lnTo>
                                  <a:pt x="2683" y="474"/>
                                </a:lnTo>
                                <a:lnTo>
                                  <a:pt x="2611" y="460"/>
                                </a:lnTo>
                                <a:lnTo>
                                  <a:pt x="2533" y="453"/>
                                </a:lnTo>
                                <a:lnTo>
                                  <a:pt x="2454" y="450"/>
                                </a:lnTo>
                                <a:lnTo>
                                  <a:pt x="2173" y="450"/>
                                </a:lnTo>
                                <a:lnTo>
                                  <a:pt x="1822" y="451"/>
                                </a:lnTo>
                                <a:lnTo>
                                  <a:pt x="1291" y="451"/>
                                </a:lnTo>
                                <a:lnTo>
                                  <a:pt x="707" y="450"/>
                                </a:lnTo>
                                <a:lnTo>
                                  <a:pt x="669" y="450"/>
                                </a:lnTo>
                                <a:lnTo>
                                  <a:pt x="654" y="450"/>
                                </a:lnTo>
                                <a:close/>
                              </a:path>
                            </a:pathLst>
                          </a:custGeom>
                          <a:solidFill>
                            <a:srgbClr val="ff0000"/>
                          </a:solidFill>
                          <a:ln w="0">
                            <a:noFill/>
                          </a:ln>
                        </wps:spPr>
                        <wps:bodyPr/>
                      </wps:wsp>
                      <wps:wsp>
                        <wps:cNvSpPr/>
                        <wps:spPr>
                          <a:xfrm>
                            <a:off x="2481480" y="620280"/>
                            <a:ext cx="1194480" cy="894600"/>
                          </a:xfrm>
                          <a:custGeom>
                            <a:avLst/>
                            <a:gdLst/>
                            <a:ahLst/>
                            <a:rect l="0" t="0" r="r" b="b"/>
                            <a:pathLst>
                              <a:path w="3318" h="2485">
                                <a:moveTo>
                                  <a:pt x="2914" y="2485"/>
                                </a:moveTo>
                                <a:lnTo>
                                  <a:pt x="2914" y="1358"/>
                                </a:lnTo>
                                <a:lnTo>
                                  <a:pt x="2914" y="1319"/>
                                </a:lnTo>
                                <a:lnTo>
                                  <a:pt x="2903" y="1242"/>
                                </a:lnTo>
                                <a:lnTo>
                                  <a:pt x="2884" y="1168"/>
                                </a:lnTo>
                                <a:lnTo>
                                  <a:pt x="2835" y="1065"/>
                                </a:lnTo>
                                <a:lnTo>
                                  <a:pt x="2762" y="981"/>
                                </a:lnTo>
                                <a:lnTo>
                                  <a:pt x="2702" y="933"/>
                                </a:lnTo>
                                <a:lnTo>
                                  <a:pt x="2632" y="896"/>
                                </a:lnTo>
                                <a:lnTo>
                                  <a:pt x="2551" y="871"/>
                                </a:lnTo>
                                <a:lnTo>
                                  <a:pt x="2461" y="857"/>
                                </a:lnTo>
                                <a:lnTo>
                                  <a:pt x="2411" y="855"/>
                                </a:lnTo>
                                <a:lnTo>
                                  <a:pt x="654" y="855"/>
                                </a:lnTo>
                                <a:lnTo>
                                  <a:pt x="654" y="1314"/>
                                </a:lnTo>
                                <a:lnTo>
                                  <a:pt x="0" y="660"/>
                                </a:lnTo>
                                <a:lnTo>
                                  <a:pt x="654" y="0"/>
                                </a:lnTo>
                                <a:lnTo>
                                  <a:pt x="654" y="450"/>
                                </a:lnTo>
                                <a:lnTo>
                                  <a:pt x="669" y="450"/>
                                </a:lnTo>
                                <a:lnTo>
                                  <a:pt x="767" y="451"/>
                                </a:lnTo>
                                <a:lnTo>
                                  <a:pt x="845" y="451"/>
                                </a:lnTo>
                                <a:lnTo>
                                  <a:pt x="938" y="451"/>
                                </a:lnTo>
                                <a:lnTo>
                                  <a:pt x="1048" y="451"/>
                                </a:lnTo>
                                <a:lnTo>
                                  <a:pt x="1166" y="451"/>
                                </a:lnTo>
                                <a:lnTo>
                                  <a:pt x="1291" y="451"/>
                                </a:lnTo>
                                <a:lnTo>
                                  <a:pt x="1424" y="451"/>
                                </a:lnTo>
                                <a:lnTo>
                                  <a:pt x="1558" y="451"/>
                                </a:lnTo>
                                <a:lnTo>
                                  <a:pt x="1692" y="451"/>
                                </a:lnTo>
                                <a:lnTo>
                                  <a:pt x="1822" y="451"/>
                                </a:lnTo>
                                <a:lnTo>
                                  <a:pt x="1949" y="450"/>
                                </a:lnTo>
                                <a:lnTo>
                                  <a:pt x="2066" y="450"/>
                                </a:lnTo>
                                <a:lnTo>
                                  <a:pt x="2173" y="450"/>
                                </a:lnTo>
                                <a:lnTo>
                                  <a:pt x="2267" y="450"/>
                                </a:lnTo>
                                <a:lnTo>
                                  <a:pt x="2344" y="450"/>
                                </a:lnTo>
                                <a:lnTo>
                                  <a:pt x="2440" y="450"/>
                                </a:lnTo>
                                <a:lnTo>
                                  <a:pt x="2454" y="450"/>
                                </a:lnTo>
                                <a:lnTo>
                                  <a:pt x="2533" y="453"/>
                                </a:lnTo>
                                <a:lnTo>
                                  <a:pt x="2611" y="460"/>
                                </a:lnTo>
                                <a:lnTo>
                                  <a:pt x="2683" y="474"/>
                                </a:lnTo>
                                <a:lnTo>
                                  <a:pt x="2752" y="494"/>
                                </a:lnTo>
                                <a:lnTo>
                                  <a:pt x="2819" y="519"/>
                                </a:lnTo>
                                <a:lnTo>
                                  <a:pt x="2881" y="547"/>
                                </a:lnTo>
                                <a:lnTo>
                                  <a:pt x="2993" y="617"/>
                                </a:lnTo>
                                <a:lnTo>
                                  <a:pt x="3090" y="704"/>
                                </a:lnTo>
                                <a:lnTo>
                                  <a:pt x="3172" y="804"/>
                                </a:lnTo>
                                <a:lnTo>
                                  <a:pt x="3235" y="917"/>
                                </a:lnTo>
                                <a:lnTo>
                                  <a:pt x="3281" y="1042"/>
                                </a:lnTo>
                                <a:lnTo>
                                  <a:pt x="3297" y="1108"/>
                                </a:lnTo>
                                <a:lnTo>
                                  <a:pt x="3309" y="1176"/>
                                </a:lnTo>
                                <a:lnTo>
                                  <a:pt x="3316" y="1245"/>
                                </a:lnTo>
                                <a:lnTo>
                                  <a:pt x="3318" y="1317"/>
                                </a:lnTo>
                                <a:lnTo>
                                  <a:pt x="3318" y="2485"/>
                                </a:lnTo>
                                <a:lnTo>
                                  <a:pt x="2914" y="2485"/>
                                </a:lnTo>
                                <a:close/>
                              </a:path>
                            </a:pathLst>
                          </a:custGeom>
                          <a:noFill/>
                          <a:ln w="25560">
                            <a:solidFill>
                              <a:srgbClr val="000000"/>
                            </a:solidFill>
                            <a:round/>
                          </a:ln>
                        </wps:spPr>
                        <wps:bodyPr/>
                      </wps:wsp>
                      <wps:wsp>
                        <wps:cNvSpPr/>
                        <wps:spPr>
                          <a:xfrm>
                            <a:off x="2606760" y="4159800"/>
                            <a:ext cx="235440" cy="234360"/>
                          </a:xfrm>
                          <a:custGeom>
                            <a:avLst/>
                            <a:gdLst/>
                            <a:ahLst/>
                            <a:rect l="0" t="0" r="r" b="b"/>
                            <a:pathLst>
                              <a:path w="654" h="651">
                                <a:moveTo>
                                  <a:pt x="652" y="324"/>
                                </a:moveTo>
                                <a:lnTo>
                                  <a:pt x="326" y="336"/>
                                </a:lnTo>
                                <a:lnTo>
                                  <a:pt x="345" y="334"/>
                                </a:lnTo>
                                <a:lnTo>
                                  <a:pt x="386" y="325"/>
                                </a:lnTo>
                                <a:lnTo>
                                  <a:pt x="419" y="310"/>
                                </a:lnTo>
                                <a:lnTo>
                                  <a:pt x="446" y="285"/>
                                </a:lnTo>
                                <a:lnTo>
                                  <a:pt x="465" y="253"/>
                                </a:lnTo>
                                <a:lnTo>
                                  <a:pt x="477" y="214"/>
                                </a:lnTo>
                                <a:lnTo>
                                  <a:pt x="483" y="170"/>
                                </a:lnTo>
                                <a:lnTo>
                                  <a:pt x="476" y="126"/>
                                </a:lnTo>
                                <a:lnTo>
                                  <a:pt x="463" y="94"/>
                                </a:lnTo>
                                <a:lnTo>
                                  <a:pt x="442" y="64"/>
                                </a:lnTo>
                                <a:lnTo>
                                  <a:pt x="414" y="40"/>
                                </a:lnTo>
                                <a:lnTo>
                                  <a:pt x="378" y="18"/>
                                </a:lnTo>
                                <a:lnTo>
                                  <a:pt x="336" y="4"/>
                                </a:lnTo>
                                <a:lnTo>
                                  <a:pt x="285" y="-1"/>
                                </a:lnTo>
                                <a:lnTo>
                                  <a:pt x="280" y="-1"/>
                                </a:lnTo>
                                <a:lnTo>
                                  <a:pt x="246" y="3"/>
                                </a:lnTo>
                                <a:lnTo>
                                  <a:pt x="213" y="10"/>
                                </a:lnTo>
                                <a:lnTo>
                                  <a:pt x="179" y="22"/>
                                </a:lnTo>
                                <a:lnTo>
                                  <a:pt x="147" y="38"/>
                                </a:lnTo>
                                <a:lnTo>
                                  <a:pt x="117" y="57"/>
                                </a:lnTo>
                                <a:lnTo>
                                  <a:pt x="91" y="82"/>
                                </a:lnTo>
                                <a:lnTo>
                                  <a:pt x="66" y="110"/>
                                </a:lnTo>
                                <a:lnTo>
                                  <a:pt x="43" y="144"/>
                                </a:lnTo>
                                <a:lnTo>
                                  <a:pt x="25" y="182"/>
                                </a:lnTo>
                                <a:lnTo>
                                  <a:pt x="11" y="223"/>
                                </a:lnTo>
                                <a:lnTo>
                                  <a:pt x="3" y="269"/>
                                </a:lnTo>
                                <a:lnTo>
                                  <a:pt x="-1" y="320"/>
                                </a:lnTo>
                                <a:lnTo>
                                  <a:pt x="1" y="334"/>
                                </a:lnTo>
                                <a:lnTo>
                                  <a:pt x="4" y="382"/>
                                </a:lnTo>
                                <a:lnTo>
                                  <a:pt x="15" y="424"/>
                                </a:lnTo>
                                <a:lnTo>
                                  <a:pt x="31" y="463"/>
                                </a:lnTo>
                                <a:lnTo>
                                  <a:pt x="50" y="500"/>
                                </a:lnTo>
                                <a:lnTo>
                                  <a:pt x="75" y="532"/>
                                </a:lnTo>
                                <a:lnTo>
                                  <a:pt x="101" y="560"/>
                                </a:lnTo>
                                <a:lnTo>
                                  <a:pt x="131" y="585"/>
                                </a:lnTo>
                                <a:lnTo>
                                  <a:pt x="163" y="606"/>
                                </a:lnTo>
                                <a:lnTo>
                                  <a:pt x="197" y="622"/>
                                </a:lnTo>
                                <a:lnTo>
                                  <a:pt x="230" y="634"/>
                                </a:lnTo>
                                <a:lnTo>
                                  <a:pt x="264" y="645"/>
                                </a:lnTo>
                                <a:lnTo>
                                  <a:pt x="295" y="650"/>
                                </a:lnTo>
                                <a:lnTo>
                                  <a:pt x="326" y="650"/>
                                </a:lnTo>
                                <a:lnTo>
                                  <a:pt x="340" y="650"/>
                                </a:lnTo>
                                <a:lnTo>
                                  <a:pt x="408" y="648"/>
                                </a:lnTo>
                                <a:lnTo>
                                  <a:pt x="465" y="646"/>
                                </a:lnTo>
                                <a:lnTo>
                                  <a:pt x="513" y="641"/>
                                </a:lnTo>
                                <a:lnTo>
                                  <a:pt x="551" y="636"/>
                                </a:lnTo>
                                <a:lnTo>
                                  <a:pt x="581" y="625"/>
                                </a:lnTo>
                                <a:lnTo>
                                  <a:pt x="606" y="611"/>
                                </a:lnTo>
                                <a:lnTo>
                                  <a:pt x="624" y="592"/>
                                </a:lnTo>
                                <a:lnTo>
                                  <a:pt x="636" y="567"/>
                                </a:lnTo>
                                <a:lnTo>
                                  <a:pt x="645" y="535"/>
                                </a:lnTo>
                                <a:lnTo>
                                  <a:pt x="650" y="497"/>
                                </a:lnTo>
                                <a:lnTo>
                                  <a:pt x="652" y="449"/>
                                </a:lnTo>
                                <a:lnTo>
                                  <a:pt x="654" y="391"/>
                                </a:lnTo>
                                <a:lnTo>
                                  <a:pt x="652" y="324"/>
                                </a:lnTo>
                                <a:close/>
                              </a:path>
                            </a:pathLst>
                          </a:custGeom>
                          <a:solidFill>
                            <a:srgbClr val="cccccc"/>
                          </a:solidFill>
                          <a:ln w="0">
                            <a:noFill/>
                          </a:ln>
                        </wps:spPr>
                        <wps:bodyPr/>
                      </wps:wsp>
                      <wps:wsp>
                        <wps:cNvSpPr/>
                        <wps:spPr>
                          <a:xfrm>
                            <a:off x="2606760" y="4159800"/>
                            <a:ext cx="235440" cy="234360"/>
                          </a:xfrm>
                          <a:custGeom>
                            <a:avLst/>
                            <a:gdLst/>
                            <a:ahLst/>
                            <a:rect l="0" t="0" r="r" b="b"/>
                            <a:pathLst>
                              <a:path w="654" h="651">
                                <a:moveTo>
                                  <a:pt x="652" y="324"/>
                                </a:moveTo>
                                <a:lnTo>
                                  <a:pt x="654" y="391"/>
                                </a:lnTo>
                                <a:lnTo>
                                  <a:pt x="652" y="449"/>
                                </a:lnTo>
                                <a:lnTo>
                                  <a:pt x="650" y="497"/>
                                </a:lnTo>
                                <a:lnTo>
                                  <a:pt x="645" y="535"/>
                                </a:lnTo>
                                <a:lnTo>
                                  <a:pt x="636" y="567"/>
                                </a:lnTo>
                                <a:lnTo>
                                  <a:pt x="624" y="592"/>
                                </a:lnTo>
                                <a:lnTo>
                                  <a:pt x="606" y="611"/>
                                </a:lnTo>
                                <a:lnTo>
                                  <a:pt x="581" y="625"/>
                                </a:lnTo>
                                <a:lnTo>
                                  <a:pt x="551" y="636"/>
                                </a:lnTo>
                                <a:lnTo>
                                  <a:pt x="513" y="641"/>
                                </a:lnTo>
                                <a:lnTo>
                                  <a:pt x="465" y="646"/>
                                </a:lnTo>
                                <a:lnTo>
                                  <a:pt x="408" y="648"/>
                                </a:lnTo>
                                <a:lnTo>
                                  <a:pt x="340" y="650"/>
                                </a:lnTo>
                                <a:lnTo>
                                  <a:pt x="326" y="650"/>
                                </a:lnTo>
                                <a:lnTo>
                                  <a:pt x="295" y="650"/>
                                </a:lnTo>
                                <a:lnTo>
                                  <a:pt x="264" y="645"/>
                                </a:lnTo>
                                <a:lnTo>
                                  <a:pt x="230" y="634"/>
                                </a:lnTo>
                                <a:lnTo>
                                  <a:pt x="197" y="622"/>
                                </a:lnTo>
                                <a:lnTo>
                                  <a:pt x="163" y="606"/>
                                </a:lnTo>
                                <a:lnTo>
                                  <a:pt x="131" y="585"/>
                                </a:lnTo>
                                <a:lnTo>
                                  <a:pt x="101" y="560"/>
                                </a:lnTo>
                                <a:lnTo>
                                  <a:pt x="75" y="532"/>
                                </a:lnTo>
                                <a:lnTo>
                                  <a:pt x="50" y="500"/>
                                </a:lnTo>
                                <a:lnTo>
                                  <a:pt x="31" y="463"/>
                                </a:lnTo>
                                <a:lnTo>
                                  <a:pt x="15" y="424"/>
                                </a:lnTo>
                                <a:lnTo>
                                  <a:pt x="4" y="382"/>
                                </a:lnTo>
                                <a:lnTo>
                                  <a:pt x="1" y="334"/>
                                </a:lnTo>
                                <a:lnTo>
                                  <a:pt x="-1" y="324"/>
                                </a:lnTo>
                                <a:lnTo>
                                  <a:pt x="-1" y="324"/>
                                </a:lnTo>
                                <a:lnTo>
                                  <a:pt x="-1" y="322"/>
                                </a:lnTo>
                                <a:lnTo>
                                  <a:pt x="3" y="269"/>
                                </a:lnTo>
                                <a:lnTo>
                                  <a:pt x="11" y="223"/>
                                </a:lnTo>
                                <a:lnTo>
                                  <a:pt x="25" y="182"/>
                                </a:lnTo>
                                <a:lnTo>
                                  <a:pt x="43" y="144"/>
                                </a:lnTo>
                                <a:lnTo>
                                  <a:pt x="66" y="110"/>
                                </a:lnTo>
                                <a:lnTo>
                                  <a:pt x="91" y="82"/>
                                </a:lnTo>
                                <a:lnTo>
                                  <a:pt x="117" y="57"/>
                                </a:lnTo>
                                <a:lnTo>
                                  <a:pt x="147" y="38"/>
                                </a:lnTo>
                                <a:lnTo>
                                  <a:pt x="179" y="22"/>
                                </a:lnTo>
                                <a:lnTo>
                                  <a:pt x="213" y="10"/>
                                </a:lnTo>
                                <a:lnTo>
                                  <a:pt x="246" y="3"/>
                                </a:lnTo>
                                <a:lnTo>
                                  <a:pt x="280" y="-1"/>
                                </a:lnTo>
                                <a:lnTo>
                                  <a:pt x="285" y="-1"/>
                                </a:lnTo>
                                <a:lnTo>
                                  <a:pt x="336" y="4"/>
                                </a:lnTo>
                                <a:lnTo>
                                  <a:pt x="378" y="18"/>
                                </a:lnTo>
                                <a:lnTo>
                                  <a:pt x="414" y="40"/>
                                </a:lnTo>
                                <a:lnTo>
                                  <a:pt x="442" y="64"/>
                                </a:lnTo>
                                <a:lnTo>
                                  <a:pt x="463" y="94"/>
                                </a:lnTo>
                                <a:lnTo>
                                  <a:pt x="476" y="126"/>
                                </a:lnTo>
                                <a:lnTo>
                                  <a:pt x="481" y="158"/>
                                </a:lnTo>
                                <a:lnTo>
                                  <a:pt x="483" y="170"/>
                                </a:lnTo>
                                <a:lnTo>
                                  <a:pt x="477" y="214"/>
                                </a:lnTo>
                                <a:lnTo>
                                  <a:pt x="465" y="253"/>
                                </a:lnTo>
                                <a:lnTo>
                                  <a:pt x="446" y="285"/>
                                </a:lnTo>
                                <a:lnTo>
                                  <a:pt x="419" y="310"/>
                                </a:lnTo>
                                <a:lnTo>
                                  <a:pt x="386" y="325"/>
                                </a:lnTo>
                                <a:lnTo>
                                  <a:pt x="345" y="334"/>
                                </a:lnTo>
                                <a:lnTo>
                                  <a:pt x="326" y="336"/>
                                </a:lnTo>
                                <a:lnTo>
                                  <a:pt x="652" y="324"/>
                                </a:lnTo>
                                <a:close/>
                              </a:path>
                            </a:pathLst>
                          </a:custGeom>
                          <a:noFill/>
                          <a:ln w="25560">
                            <a:solidFill>
                              <a:srgbClr val="000000"/>
                            </a:solidFill>
                            <a:round/>
                          </a:ln>
                        </wps:spPr>
                        <wps:bodyPr/>
                      </wps:wsp>
                      <wps:wsp>
                        <wps:cNvSpPr/>
                        <wps:spPr>
                          <a:xfrm>
                            <a:off x="2709720" y="4159800"/>
                            <a:ext cx="132120" cy="0"/>
                          </a:xfrm>
                          <a:prstGeom prst="line">
                            <a:avLst/>
                          </a:prstGeom>
                          <a:ln w="25560">
                            <a:solidFill>
                              <a:srgbClr val="000000"/>
                            </a:solidFill>
                            <a:round/>
                          </a:ln>
                        </wps:spPr>
                        <wps:style>
                          <a:lnRef idx="0"/>
                          <a:fillRef idx="0"/>
                          <a:effectRef idx="0"/>
                          <a:fontRef idx="minor"/>
                        </wps:style>
                        <wps:bodyPr/>
                      </wps:wsp>
                      <wps:wsp>
                        <wps:cNvSpPr/>
                        <wps:spPr>
                          <a:xfrm>
                            <a:off x="2733840" y="2684880"/>
                            <a:ext cx="2334240" cy="1715760"/>
                          </a:xfrm>
                          <a:custGeom>
                            <a:avLst/>
                            <a:gdLst/>
                            <a:ahLst/>
                            <a:rect l="0" t="0" r="r" b="b"/>
                            <a:pathLst>
                              <a:path fill="none" w="6484" h="4766">
                                <a:moveTo>
                                  <a:pt x="6483" y="-1"/>
                                </a:moveTo>
                                <a:lnTo>
                                  <a:pt x="6483" y="4532"/>
                                </a:lnTo>
                                <a:lnTo>
                                  <a:pt x="6481" y="4573"/>
                                </a:lnTo>
                                <a:lnTo>
                                  <a:pt x="6442" y="4680"/>
                                </a:lnTo>
                                <a:lnTo>
                                  <a:pt x="6356" y="4747"/>
                                </a:lnTo>
                                <a:lnTo>
                                  <a:pt x="6250" y="4765"/>
                                </a:lnTo>
                                <a:lnTo>
                                  <a:pt x="-1" y="4747"/>
                                </a:lnTo>
                              </a:path>
                            </a:pathLst>
                          </a:custGeom>
                          <a:ln w="25560">
                            <a:solidFill>
                              <a:srgbClr val="000000"/>
                            </a:solidFill>
                            <a:round/>
                          </a:ln>
                        </wps:spPr>
                        <wps:bodyPr/>
                      </wps:wsp>
                      <wps:wsp>
                        <wps:cNvSpPr/>
                        <wps:spPr>
                          <a:xfrm>
                            <a:off x="2841480" y="2456640"/>
                            <a:ext cx="2417400" cy="1820520"/>
                          </a:xfrm>
                          <a:custGeom>
                            <a:avLst/>
                            <a:gdLst/>
                            <a:ahLst/>
                            <a:rect l="0" t="0" r="r" b="b"/>
                            <a:pathLst>
                              <a:path fill="none" w="6715" h="5057">
                                <a:moveTo>
                                  <a:pt x="340" y="633"/>
                                </a:moveTo>
                                <a:lnTo>
                                  <a:pt x="6415" y="633"/>
                                </a:lnTo>
                                <a:lnTo>
                                  <a:pt x="6537" y="607"/>
                                </a:lnTo>
                                <a:lnTo>
                                  <a:pt x="6629" y="540"/>
                                </a:lnTo>
                                <a:lnTo>
                                  <a:pt x="6690" y="443"/>
                                </a:lnTo>
                                <a:lnTo>
                                  <a:pt x="6715" y="330"/>
                                </a:lnTo>
                                <a:lnTo>
                                  <a:pt x="6715" y="316"/>
                                </a:lnTo>
                                <a:lnTo>
                                  <a:pt x="6713" y="277"/>
                                </a:lnTo>
                                <a:lnTo>
                                  <a:pt x="6678" y="173"/>
                                </a:lnTo>
                                <a:lnTo>
                                  <a:pt x="6604" y="93"/>
                                </a:lnTo>
                                <a:lnTo>
                                  <a:pt x="6491" y="49"/>
                                </a:lnTo>
                                <a:lnTo>
                                  <a:pt x="291" y="0"/>
                                </a:lnTo>
                                <a:lnTo>
                                  <a:pt x="243" y="2"/>
                                </a:lnTo>
                                <a:lnTo>
                                  <a:pt x="129" y="42"/>
                                </a:lnTo>
                                <a:lnTo>
                                  <a:pt x="51" y="122"/>
                                </a:lnTo>
                                <a:lnTo>
                                  <a:pt x="9" y="229"/>
                                </a:lnTo>
                                <a:lnTo>
                                  <a:pt x="0" y="316"/>
                                </a:lnTo>
                                <a:lnTo>
                                  <a:pt x="0" y="5057"/>
                                </a:lnTo>
                              </a:path>
                            </a:pathLst>
                          </a:custGeom>
                          <a:ln w="25560">
                            <a:solidFill>
                              <a:srgbClr val="000000"/>
                            </a:solidFill>
                            <a:round/>
                          </a:ln>
                        </wps:spPr>
                        <wps:bodyPr/>
                      </wps:wsp>
                      <wps:wsp>
                        <wps:cNvSpPr/>
                        <wps:spPr>
                          <a:xfrm>
                            <a:off x="2946240" y="2456640"/>
                            <a:ext cx="113760" cy="113760"/>
                          </a:xfrm>
                          <a:custGeom>
                            <a:avLst/>
                            <a:gdLst/>
                            <a:ahLst/>
                            <a:rect l="0" t="0" r="r" b="b"/>
                            <a:pathLst>
                              <a:path fill="none" w="316" h="316">
                                <a:moveTo>
                                  <a:pt x="0" y="0"/>
                                </a:moveTo>
                                <a:lnTo>
                                  <a:pt x="41" y="2"/>
                                </a:lnTo>
                                <a:lnTo>
                                  <a:pt x="80" y="9"/>
                                </a:lnTo>
                                <a:lnTo>
                                  <a:pt x="117" y="21"/>
                                </a:lnTo>
                                <a:lnTo>
                                  <a:pt x="152" y="39"/>
                                </a:lnTo>
                                <a:lnTo>
                                  <a:pt x="184" y="58"/>
                                </a:lnTo>
                                <a:lnTo>
                                  <a:pt x="214" y="83"/>
                                </a:lnTo>
                                <a:lnTo>
                                  <a:pt x="240" y="111"/>
                                </a:lnTo>
                                <a:lnTo>
                                  <a:pt x="263" y="141"/>
                                </a:lnTo>
                                <a:lnTo>
                                  <a:pt x="283" y="174"/>
                                </a:lnTo>
                                <a:lnTo>
                                  <a:pt x="299" y="210"/>
                                </a:lnTo>
                                <a:lnTo>
                                  <a:pt x="309" y="247"/>
                                </a:lnTo>
                                <a:lnTo>
                                  <a:pt x="316" y="287"/>
                                </a:lnTo>
                                <a:lnTo>
                                  <a:pt x="316" y="315"/>
                                </a:lnTo>
                              </a:path>
                            </a:pathLst>
                          </a:custGeom>
                          <a:ln w="25560">
                            <a:solidFill>
                              <a:srgbClr val="000000"/>
                            </a:solidFill>
                            <a:round/>
                          </a:ln>
                        </wps:spPr>
                        <wps:bodyPr/>
                      </wps:wsp>
                      <wps:wsp>
                        <wps:cNvSpPr/>
                        <wps:spPr>
                          <a:xfrm>
                            <a:off x="2891160" y="2577600"/>
                            <a:ext cx="168840" cy="106560"/>
                          </a:xfrm>
                          <a:custGeom>
                            <a:avLst/>
                            <a:gdLst/>
                            <a:ahLst/>
                            <a:rect l="0" t="0" r="r" b="b"/>
                            <a:pathLst>
                              <a:path w="469" h="296">
                                <a:moveTo>
                                  <a:pt x="468" y="5"/>
                                </a:moveTo>
                                <a:lnTo>
                                  <a:pt x="457" y="5"/>
                                </a:lnTo>
                                <a:lnTo>
                                  <a:pt x="163" y="1"/>
                                </a:lnTo>
                                <a:lnTo>
                                  <a:pt x="159" y="1"/>
                                </a:lnTo>
                                <a:lnTo>
                                  <a:pt x="117" y="6"/>
                                </a:lnTo>
                                <a:lnTo>
                                  <a:pt x="78" y="19"/>
                                </a:lnTo>
                                <a:lnTo>
                                  <a:pt x="47" y="38"/>
                                </a:lnTo>
                                <a:lnTo>
                                  <a:pt x="22" y="64"/>
                                </a:lnTo>
                                <a:lnTo>
                                  <a:pt x="6" y="98"/>
                                </a:lnTo>
                                <a:lnTo>
                                  <a:pt x="-1" y="138"/>
                                </a:lnTo>
                                <a:lnTo>
                                  <a:pt x="1" y="163"/>
                                </a:lnTo>
                                <a:lnTo>
                                  <a:pt x="10" y="204"/>
                                </a:lnTo>
                                <a:lnTo>
                                  <a:pt x="29" y="237"/>
                                </a:lnTo>
                                <a:lnTo>
                                  <a:pt x="54" y="264"/>
                                </a:lnTo>
                                <a:lnTo>
                                  <a:pt x="85" y="283"/>
                                </a:lnTo>
                                <a:lnTo>
                                  <a:pt x="122" y="293"/>
                                </a:lnTo>
                                <a:lnTo>
                                  <a:pt x="165" y="297"/>
                                </a:lnTo>
                                <a:lnTo>
                                  <a:pt x="207" y="293"/>
                                </a:lnTo>
                                <a:lnTo>
                                  <a:pt x="249" y="285"/>
                                </a:lnTo>
                                <a:lnTo>
                                  <a:pt x="288" y="271"/>
                                </a:lnTo>
                                <a:lnTo>
                                  <a:pt x="323" y="251"/>
                                </a:lnTo>
                                <a:lnTo>
                                  <a:pt x="355" y="228"/>
                                </a:lnTo>
                                <a:lnTo>
                                  <a:pt x="383" y="202"/>
                                </a:lnTo>
                                <a:lnTo>
                                  <a:pt x="410" y="174"/>
                                </a:lnTo>
                                <a:lnTo>
                                  <a:pt x="429" y="142"/>
                                </a:lnTo>
                                <a:lnTo>
                                  <a:pt x="447" y="108"/>
                                </a:lnTo>
                                <a:lnTo>
                                  <a:pt x="459" y="73"/>
                                </a:lnTo>
                                <a:lnTo>
                                  <a:pt x="466" y="38"/>
                                </a:lnTo>
                                <a:lnTo>
                                  <a:pt x="468" y="5"/>
                                </a:lnTo>
                                <a:close/>
                              </a:path>
                            </a:pathLst>
                          </a:custGeom>
                          <a:solidFill>
                            <a:srgbClr val="cccccc"/>
                          </a:solidFill>
                          <a:ln w="0">
                            <a:noFill/>
                          </a:ln>
                        </wps:spPr>
                        <wps:bodyPr/>
                      </wps:wsp>
                      <wps:wsp>
                        <wps:cNvSpPr/>
                        <wps:spPr>
                          <a:xfrm>
                            <a:off x="2891160" y="2577600"/>
                            <a:ext cx="168840" cy="106560"/>
                          </a:xfrm>
                          <a:custGeom>
                            <a:avLst/>
                            <a:gdLst/>
                            <a:ahLst/>
                            <a:rect l="0" t="0" r="r" b="b"/>
                            <a:pathLst>
                              <a:path fill="none" w="469" h="296">
                                <a:moveTo>
                                  <a:pt x="468" y="5"/>
                                </a:moveTo>
                                <a:lnTo>
                                  <a:pt x="466" y="38"/>
                                </a:lnTo>
                                <a:lnTo>
                                  <a:pt x="459" y="73"/>
                                </a:lnTo>
                                <a:lnTo>
                                  <a:pt x="447" y="108"/>
                                </a:lnTo>
                                <a:lnTo>
                                  <a:pt x="429" y="142"/>
                                </a:lnTo>
                                <a:lnTo>
                                  <a:pt x="410" y="174"/>
                                </a:lnTo>
                                <a:lnTo>
                                  <a:pt x="383" y="202"/>
                                </a:lnTo>
                                <a:lnTo>
                                  <a:pt x="355" y="228"/>
                                </a:lnTo>
                                <a:lnTo>
                                  <a:pt x="323" y="251"/>
                                </a:lnTo>
                                <a:lnTo>
                                  <a:pt x="288" y="271"/>
                                </a:lnTo>
                                <a:lnTo>
                                  <a:pt x="249" y="285"/>
                                </a:lnTo>
                                <a:lnTo>
                                  <a:pt x="207" y="293"/>
                                </a:lnTo>
                                <a:lnTo>
                                  <a:pt x="165" y="297"/>
                                </a:lnTo>
                                <a:lnTo>
                                  <a:pt x="122" y="293"/>
                                </a:lnTo>
                                <a:lnTo>
                                  <a:pt x="85" y="283"/>
                                </a:lnTo>
                                <a:lnTo>
                                  <a:pt x="54" y="264"/>
                                </a:lnTo>
                                <a:lnTo>
                                  <a:pt x="29" y="237"/>
                                </a:lnTo>
                                <a:lnTo>
                                  <a:pt x="10" y="204"/>
                                </a:lnTo>
                                <a:lnTo>
                                  <a:pt x="1" y="163"/>
                                </a:lnTo>
                                <a:lnTo>
                                  <a:pt x="-1" y="138"/>
                                </a:lnTo>
                                <a:lnTo>
                                  <a:pt x="6" y="98"/>
                                </a:lnTo>
                                <a:lnTo>
                                  <a:pt x="22" y="64"/>
                                </a:lnTo>
                                <a:lnTo>
                                  <a:pt x="47" y="38"/>
                                </a:lnTo>
                                <a:lnTo>
                                  <a:pt x="78" y="19"/>
                                </a:lnTo>
                                <a:lnTo>
                                  <a:pt x="117" y="6"/>
                                </a:lnTo>
                                <a:lnTo>
                                  <a:pt x="159" y="1"/>
                                </a:lnTo>
                                <a:lnTo>
                                  <a:pt x="163" y="1"/>
                                </a:lnTo>
                                <a:lnTo>
                                  <a:pt x="457" y="5"/>
                                </a:lnTo>
                              </a:path>
                            </a:pathLst>
                          </a:custGeom>
                          <a:ln w="25560">
                            <a:solidFill>
                              <a:srgbClr val="000000"/>
                            </a:solidFill>
                            <a:round/>
                          </a:ln>
                        </wps:spPr>
                        <wps:bodyPr/>
                      </wps:wsp>
                      <wps:wsp>
                        <wps:cNvSpPr/>
                        <wps:spPr>
                          <a:xfrm>
                            <a:off x="3765600" y="1988280"/>
                            <a:ext cx="335160" cy="475560"/>
                          </a:xfrm>
                          <a:custGeom>
                            <a:avLst/>
                            <a:gdLst/>
                            <a:ahLst/>
                            <a:rect l="0" t="0" r="r" b="b"/>
                            <a:pathLst>
                              <a:path w="931" h="1321">
                                <a:moveTo>
                                  <a:pt x="465" y="1320"/>
                                </a:moveTo>
                                <a:lnTo>
                                  <a:pt x="930" y="849"/>
                                </a:lnTo>
                                <a:lnTo>
                                  <a:pt x="667" y="849"/>
                                </a:lnTo>
                                <a:lnTo>
                                  <a:pt x="667" y="-1"/>
                                </a:lnTo>
                                <a:lnTo>
                                  <a:pt x="263" y="-1"/>
                                </a:lnTo>
                                <a:lnTo>
                                  <a:pt x="263" y="851"/>
                                </a:lnTo>
                                <a:lnTo>
                                  <a:pt x="-1" y="851"/>
                                </a:lnTo>
                                <a:lnTo>
                                  <a:pt x="465" y="1320"/>
                                </a:lnTo>
                                <a:close/>
                              </a:path>
                            </a:pathLst>
                          </a:custGeom>
                          <a:solidFill>
                            <a:srgbClr val="ff0000"/>
                          </a:solidFill>
                          <a:ln w="0">
                            <a:noFill/>
                          </a:ln>
                        </wps:spPr>
                        <wps:bodyPr/>
                      </wps:wsp>
                      <wps:wsp>
                        <wps:cNvSpPr/>
                        <wps:spPr>
                          <a:xfrm>
                            <a:off x="3765600" y="1988280"/>
                            <a:ext cx="335160" cy="475560"/>
                          </a:xfrm>
                          <a:custGeom>
                            <a:avLst/>
                            <a:gdLst/>
                            <a:ahLst/>
                            <a:rect l="0" t="0" r="r" b="b"/>
                            <a:pathLst>
                              <a:path w="931" h="1321">
                                <a:moveTo>
                                  <a:pt x="263" y="-1"/>
                                </a:moveTo>
                                <a:lnTo>
                                  <a:pt x="263" y="851"/>
                                </a:lnTo>
                                <a:lnTo>
                                  <a:pt x="-1" y="851"/>
                                </a:lnTo>
                                <a:lnTo>
                                  <a:pt x="465" y="1320"/>
                                </a:lnTo>
                                <a:lnTo>
                                  <a:pt x="930" y="849"/>
                                </a:lnTo>
                                <a:lnTo>
                                  <a:pt x="667" y="849"/>
                                </a:lnTo>
                                <a:lnTo>
                                  <a:pt x="667" y="-1"/>
                                </a:lnTo>
                                <a:lnTo>
                                  <a:pt x="263" y="-1"/>
                                </a:lnTo>
                                <a:close/>
                              </a:path>
                            </a:pathLst>
                          </a:custGeom>
                          <a:noFill/>
                          <a:ln w="25560">
                            <a:solidFill>
                              <a:srgbClr val="000000"/>
                            </a:solidFill>
                            <a:round/>
                          </a:ln>
                        </wps:spPr>
                        <wps:bodyPr/>
                      </wps:wsp>
                      <wps:wsp>
                        <wps:cNvSpPr/>
                        <wps:spPr>
                          <a:xfrm>
                            <a:off x="2904480" y="1531080"/>
                            <a:ext cx="2057400" cy="457200"/>
                          </a:xfrm>
                          <a:custGeom>
                            <a:avLst/>
                            <a:gdLst/>
                            <a:ahLst/>
                            <a:rect l="0" t="0" r="r" b="b"/>
                            <a:pathLst>
                              <a:path w="5715" h="1270">
                                <a:moveTo>
                                  <a:pt x="-1" y="1269"/>
                                </a:moveTo>
                                <a:lnTo>
                                  <a:pt x="5714" y="1269"/>
                                </a:lnTo>
                                <a:lnTo>
                                  <a:pt x="5714" y="-1"/>
                                </a:lnTo>
                                <a:lnTo>
                                  <a:pt x="-1" y="-1"/>
                                </a:lnTo>
                                <a:lnTo>
                                  <a:pt x="-1" y="1269"/>
                                </a:lnTo>
                                <a:close/>
                              </a:path>
                            </a:pathLst>
                          </a:custGeom>
                          <a:solidFill>
                            <a:srgbClr val="ffffff"/>
                          </a:solidFill>
                          <a:ln w="0">
                            <a:noFill/>
                          </a:ln>
                        </wps:spPr>
                        <wps:bodyPr/>
                      </wps:wsp>
                      <wps:wsp>
                        <wps:cNvSpPr/>
                        <wps:spPr>
                          <a:xfrm>
                            <a:off x="2904480" y="1531080"/>
                            <a:ext cx="2057400" cy="457200"/>
                          </a:xfrm>
                          <a:custGeom>
                            <a:avLst/>
                            <a:gdLst/>
                            <a:ahLst/>
                            <a:rect l="0" t="0" r="r" b="b"/>
                            <a:pathLst>
                              <a:path w="5715" h="1270">
                                <a:moveTo>
                                  <a:pt x="-1" y="1269"/>
                                </a:moveTo>
                                <a:lnTo>
                                  <a:pt x="5714" y="1269"/>
                                </a:lnTo>
                                <a:lnTo>
                                  <a:pt x="5714" y="-1"/>
                                </a:lnTo>
                                <a:lnTo>
                                  <a:pt x="-1" y="-1"/>
                                </a:lnTo>
                                <a:lnTo>
                                  <a:pt x="-1" y="1269"/>
                                </a:lnTo>
                                <a:close/>
                              </a:path>
                            </a:pathLst>
                          </a:custGeom>
                          <a:noFill/>
                          <a:ln w="50760">
                            <a:solidFill>
                              <a:srgbClr val="203f99"/>
                            </a:solidFill>
                            <a:round/>
                          </a:ln>
                        </wps:spPr>
                        <wps:bodyPr/>
                      </wps:wsp>
                    </wpg:wgp>
                  </a:graphicData>
                </a:graphic>
              </wp:anchor>
            </w:drawing>
          </mc:Choice>
          <mc:Fallback>
            <w:pict>
              <v:group id="shape_0" style="position:absolute;margin-left:84.15pt;margin-top:144.95pt;width:614.45pt;height:346.45pt" coordorigin="1683,2899" coordsize="12289,6929">
                <v:shape id="shape_0" coordsize="654,652" path="m653,325l327,335l346,335l385,326l418,309l445,284l466,252l478,215l482,171l475,125l462,94l441,65l415,39l379,19l335,5l286,0l279,0l245,2l212,11l180,21l148,37l118,58l90,83l65,111l44,145l25,182l12,224l4,270l0,319l0,335l5,381l14,425l30,464l51,499l74,531l102,559l132,584l164,605l196,623l229,635l263,644l295,649l327,651l341,651l408,649l464,646l512,642l551,635l582,625l605,610l625,593l637,566l646,535l651,496l653,448l653,392l653,325e" fillcolor="#cccccc" stroked="f" o:allowincell="f" style="position:absolute;left:9796;top:5583;width:369;height:368;mso-wrap-style:none;v-text-anchor:middle;mso-position-horizontal-relative:page;mso-position-vertical-relative:page">
                  <v:fill o:detectmouseclick="t" type="solid" color2="#333333"/>
                  <v:stroke color="#3465a4" joinstyle="round" endcap="flat"/>
                  <w10:wrap type="none"/>
                </v:shape>
                <v:shape id="shape_0" coordsize="654,652" path="m653,325l653,392l653,448l651,496l646,535l637,566l625,593l605,610l582,625l551,635l512,642l464,646l408,649l341,651l327,651l295,649l263,644l229,635l196,623l164,605l132,584l102,559l74,531l51,499l30,464l14,425l5,381l0,335l0,325l0,323l0,321l0,319l4,270l12,224l25,182l44,145l65,111l90,83l118,58l148,37l180,21l212,11l245,2l279,0l286,0l335,5l379,19l415,39l441,65l462,94l475,125l482,157l482,171l478,215l466,252l445,284l418,309l385,326l346,335l327,335l653,325e" stroked="t" o:allowincell="f" style="position:absolute;left:9796;top:5583;width:369;height:368;mso-wrap-style:none;v-text-anchor:middle;mso-position-horizontal-relative:page;mso-position-vertical-relative:page">
                  <v:fill o:detectmouseclick="t" on="false"/>
                  <v:stroke color="black" weight="25560" joinstyle="round" endcap="flat"/>
                  <w10:wrap type="none"/>
                </v:shape>
                <v:line id="shape_0" from="9958,5583" to="10165,5583" stroked="t" o:allowincell="f" style="position:absolute;mso-position-horizontal-relative:page;mso-position-vertical-relative:page">
                  <v:stroke color="black" weight="25560" joinstyle="round" endcap="flat"/>
                  <v:fill o:detectmouseclick="t" on="false"/>
                  <w10:wrap type="none"/>
                </v:line>
                <v:shape id="shape_0" coordsize="6483,4767" path="m6482,0l6482,4533l6480,4576l6442,4681l6355,4748l6249,4766l0,4750e" stroked="t" o:allowincell="f" style="position:absolute;left:9996;top:3258;width:3674;height:2701;mso-position-horizontal-relative:page;mso-position-vertical-relative:page">
                  <v:stroke color="black" weight="25560" joinstyle="round" endcap="flat"/>
                  <v:fill o:detectmouseclick="t" on="false"/>
                  <w10:wrap type="none"/>
                </v:shape>
                <v:shape id="shape_0" coordsize="6716,5058" path="m339,635l6415,633l6535,609l6629,542l6689,444l6713,332l6715,317l6711,279l6678,173l6604,95l6489,49l289,0l242,4l127,44l49,123l9,229l0,317l0,5057e" stroked="t" o:allowincell="f" style="position:absolute;left:10166;top:2899;width:3806;height:2866;mso-position-horizontal-relative:page;mso-position-vertical-relative:page">
                  <v:stroke color="black" weight="25560" joinstyle="round" endcap="flat"/>
                  <v:fill o:detectmouseclick="t" on="false"/>
                  <w10:wrap type="none"/>
                </v:shape>
                <v:shape id="shape_0" coordsize="319,318" path="m0,0l41,4l80,11l117,23l152,39l186,60l216,85l242,111l265,141l284,174l300,211l311,248l316,287l318,317e" stroked="t" o:allowincell="f" style="position:absolute;left:10330;top:2899;width:179;height:178;mso-position-horizontal-relative:page;mso-position-vertical-relative:page">
                  <v:stroke color="black" weight="25560" joinstyle="round" endcap="flat"/>
                  <v:fill o:detectmouseclick="t" on="false"/>
                  <w10:wrap type="none"/>
                </v:shape>
                <v:shape id="shape_0" coordsize="470,297" path="m469,2l457,2l164,0l160,0l116,4l78,16l46,35l21,62l5,97l0,137l0,162l11,203l28,234l55,261l86,280l123,292l164,296l208,292l249,284l287,270l323,250l356,227l384,201l409,171l430,139l446,106l458,72l465,37l469,2e" fillcolor="#cccccc" stroked="f" o:allowincell="f" style="position:absolute;left:10244;top:3091;width:265;height:167;mso-wrap-style:none;v-text-anchor:middle;mso-position-horizontal-relative:page;mso-position-vertical-relative:page">
                  <v:fill o:detectmouseclick="t" type="solid" color2="#333333"/>
                  <v:stroke color="#3465a4" joinstyle="round" endcap="flat"/>
                  <w10:wrap type="none"/>
                </v:shape>
                <v:shape id="shape_0" coordsize="470,297" path="m469,2l465,37l458,72l446,106l430,139l409,171l384,201l356,227l323,250l287,270l249,284l208,292l164,296l123,292l86,280l55,261l28,234l11,203l0,162l0,137l5,97l21,62l46,35l78,16l116,4l160,0l164,0l457,2e" stroked="t" o:allowincell="f" style="position:absolute;left:10244;top:3091;width:265;height:167;mso-position-horizontal-relative:page;mso-position-vertical-relative:page">
                  <v:stroke color="black" weight="25560" joinstyle="round" endcap="flat"/>
                  <v:fill o:detectmouseclick="t" on="false"/>
                  <w10:wrap type="none"/>
                </v:shape>
                <v:shape id="shape_0" coordsize="3319,2486" path="m404,2485l404,1358l406,1319l415,1242l436,1168l485,1067l556,981l617,933l688,896l767,871l859,857l907,855l2664,855l2664,1314l3318,660l2665,0l2665,450l2651,450l2552,451l1252,450l974,450l866,450l785,453l709,462l635,474l566,494l501,519l437,547l325,617l228,704l148,804l85,917l37,1042l21,1108l9,1176l2,1245l0,1317l0,2485l404,2485e" fillcolor="red" stroked="f" o:allowincell="f" style="position:absolute;left:8241;top:3876;width:1880;height:1408;mso-wrap-style:none;v-text-anchor:middle;mso-position-horizontal-relative:page;mso-position-vertical-relative:page">
                  <v:fill o:detectmouseclick="t" type="solid" color2="aqua"/>
                  <v:stroke color="#3465a4" joinstyle="round" endcap="flat"/>
                  <w10:wrap type="none"/>
                </v:shape>
                <v:shape id="shape_0" coordsize="3319,2486" path="m404,2485l404,1358l406,1319l415,1242l436,1168l485,1067l556,981l617,933l688,896l767,871l859,857l907,855l2664,855l2664,1314l3318,660l2665,0l2665,450l2651,450l2552,451l2473,451l2380,451l2272,451l2154,451l2027,451l1896,451l1762,451l1628,451l1496,451l1371,451l1252,450l1145,450l1051,450l974,450l878,450l866,450l785,453l709,462l635,474l566,494l501,519l437,547l325,617l228,704l148,804l85,917l37,1042l21,1108l9,1176l2,1245l0,1317l0,2485l404,2485e" stroked="t" o:allowincell="f" style="position:absolute;left:8241;top:3876;width:1880;height:1408;mso-wrap-style:none;v-text-anchor:middle;mso-position-horizontal-relative:page;mso-position-vertical-relative:page">
                  <v:fill o:detectmouseclick="t" on="false"/>
                  <v:stroke color="black" weight="25560" joinstyle="round" endcap="flat"/>
                  <w10:wrap type="none"/>
                </v:shape>
                <v:shape id="shape_0" coordsize="654,652" path="m653,325l327,335l346,335l385,326l418,309l445,284l466,252l478,215l482,171l475,125l462,94l441,65l415,39l379,19l335,5l284,0l279,0l245,2l212,11l180,21l148,37l118,58l90,83l65,111l44,145l25,182l12,224l4,270l0,319l0,335l4,381l14,425l30,464l51,499l74,531l102,559l132,584l164,605l196,623l229,635l263,644l295,649l327,651l341,651l408,649l464,646l512,642l551,635l582,625l605,610l625,593l637,566l646,535l649,496l653,448l653,392l653,325e" fillcolor="#cccccc" stroked="f" o:allowincell="f" style="position:absolute;left:1683;top:5583;width:369;height:368;mso-wrap-style:none;v-text-anchor:middle;mso-position-horizontal-relative:page;mso-position-vertical-relative:page">
                  <v:fill o:detectmouseclick="t" type="solid" color2="#333333"/>
                  <v:stroke color="#3465a4" joinstyle="round" endcap="flat"/>
                  <w10:wrap type="none"/>
                </v:shape>
                <v:shape id="shape_0" coordsize="654,652" path="m653,325l653,392l653,448l649,496l646,535l637,566l625,593l605,610l582,625l551,635l512,642l464,646l408,649l341,651l327,651l295,649l263,644l229,635l196,623l164,605l132,584l102,559l74,531l51,499l30,464l14,425l4,381l0,335l0,325l0,323l4,270l12,224l25,182l44,145l65,111l90,83l118,58l148,37l180,21l212,11l245,2l279,0l284,0l335,5l379,19l415,39l441,65l462,94l475,125l482,157l478,215l466,252l445,284l418,309l385,326l346,335l327,335l653,325e" stroked="t" o:allowincell="f" style="position:absolute;left:1683;top:5583;width:369;height:368;mso-wrap-style:none;v-text-anchor:middle;mso-position-horizontal-relative:page;mso-position-vertical-relative:page">
                  <v:fill o:detectmouseclick="t" on="false"/>
                  <v:stroke color="black" weight="25560" joinstyle="round" endcap="flat"/>
                  <w10:wrap type="none"/>
                </v:shape>
                <v:line id="shape_0" from="1844,5583" to="2052,5583" stroked="t" o:allowincell="f" style="position:absolute;mso-position-horizontal-relative:page;mso-position-vertical-relative:page">
                  <v:stroke color="black" weight="25560" joinstyle="round" endcap="flat"/>
                  <v:fill o:detectmouseclick="t" on="false"/>
                  <w10:wrap type="none"/>
                </v:line>
                <v:shape id="shape_0" coordsize="6485,4767" path="m6484,0l6484,4533l6482,4576l6443,4681l6357,4748l6251,4766l0,4750e" stroked="t" o:allowincell="f" style="position:absolute;left:1882;top:3258;width:3675;height:2701;mso-position-horizontal-relative:page;mso-position-vertical-relative:page">
                  <v:stroke color="black" weight="25560" joinstyle="round" endcap="flat"/>
                  <v:fill o:detectmouseclick="t" on="false"/>
                  <w10:wrap type="none"/>
                </v:shape>
                <v:shape id="shape_0" coordsize="6714,5058" path="m339,635l6413,633l6535,609l6629,542l6689,444l6713,332l6713,317l6711,279l6678,173l6604,95l6489,49l289,0l242,4l127,44l49,123l9,229l0,317l0,5057e" stroked="t" o:allowincell="f" style="position:absolute;left:2053;top:2899;width:3805;height:2866;mso-position-horizontal-relative:page;mso-position-vertical-relative:page">
                  <v:stroke color="black" weight="25560" joinstyle="round" endcap="flat"/>
                  <v:fill o:detectmouseclick="t" on="false"/>
                  <w10:wrap type="none"/>
                </v:shape>
                <v:shape id="shape_0" coordsize="319,318" path="m0,0l41,4l80,11l117,23l152,39l186,60l216,85l242,111l265,141l284,174l299,211l311,248l316,287l318,317e" stroked="t" o:allowincell="f" style="position:absolute;left:2217;top:2899;width:179;height:178;mso-position-horizontal-relative:page;mso-position-vertical-relative:page">
                  <v:stroke color="black" weight="25560" joinstyle="round" endcap="flat"/>
                  <v:fill o:detectmouseclick="t" on="false"/>
                  <w10:wrap type="none"/>
                </v:shape>
                <v:shape id="shape_0" coordsize="470,297" path="m469,2l457,2l164,0l160,0l116,4l78,16l46,35l21,62l5,97l0,137l0,162l11,203l28,234l55,261l86,280l123,292l164,296l208,292l249,284l287,270l323,250l356,227l384,201l409,171l430,139l446,106l458,72l465,37l469,2e" fillcolor="#cccccc" stroked="f" o:allowincell="f" style="position:absolute;left:2131;top:3091;width:265;height:167;mso-wrap-style:none;v-text-anchor:middle;mso-position-horizontal-relative:page;mso-position-vertical-relative:page">
                  <v:fill o:detectmouseclick="t" type="solid" color2="#333333"/>
                  <v:stroke color="#3465a4" joinstyle="round" endcap="flat"/>
                  <w10:wrap type="none"/>
                </v:shape>
                <v:shape id="shape_0" coordsize="470,297" path="m469,2l465,37l458,72l446,106l430,139l409,171l384,201l356,227l323,250l287,270l249,284l208,292l164,296l123,292l86,280l55,261l28,234l11,203l0,162l0,137l5,97l21,62l46,35l78,16l116,4l160,0l164,0l457,2e" stroked="t" o:allowincell="f" style="position:absolute;left:2131;top:3091;width:265;height:167;mso-position-horizontal-relative:page;mso-position-vertical-relative:page">
                  <v:stroke color="black" weight="25560" joinstyle="round" endcap="flat"/>
                  <v:fill o:detectmouseclick="t" on="false"/>
                  <w10:wrap type="none"/>
                </v:shape>
                <v:shape id="shape_0" coordsize="3319,2486" path="m654,450l654,0l0,660l654,1314l654,855l2411,855l2507,862l2593,882l2669,914l2734,956l2789,1007l2835,1065l2870,1132l2895,1203l2911,1279l2914,1358l2914,2485l3318,2485l3318,1317l3316,1245l3309,1176l3297,1108l3260,979l3205,859l3133,751l3045,658l2939,578l2819,519l2752,494l2683,474l2611,460l2533,453l2454,450l2173,450l1822,451l1291,451l707,450l669,450l654,450e" fillcolor="red" stroked="f" o:allowincell="f" style="position:absolute;left:5591;top:3876;width:1880;height:1408;mso-wrap-style:none;v-text-anchor:middle;mso-position-horizontal-relative:page;mso-position-vertical-relative:page">
                  <v:fill o:detectmouseclick="t" type="solid" color2="aqua"/>
                  <v:stroke color="#3465a4" joinstyle="round" endcap="flat"/>
                  <w10:wrap type="none"/>
                </v:shape>
                <v:shape id="shape_0" coordsize="3319,2486" path="m2914,2485l2914,1358l2914,1319l2903,1242l2884,1168l2835,1065l2762,981l2702,933l2632,896l2551,871l2461,857l2411,855l654,855l654,1314l0,660l654,0l654,450l669,450l767,451l845,451l938,451l1048,451l1166,451l1291,451l1424,451l1558,451l1692,451l1822,451l1949,450l2066,450l2173,450l2267,450l2344,450l2440,450l2454,450l2533,453l2611,460l2683,474l2752,494l2819,519l2881,547l2993,617l3090,704l3172,804l3235,917l3281,1042l3297,1108l3309,1176l3316,1245l3318,1317l3318,2485l2914,2485e" stroked="t" o:allowincell="f" style="position:absolute;left:5591;top:3876;width:1880;height:1408;mso-wrap-style:none;v-text-anchor:middle;mso-position-horizontal-relative:page;mso-position-vertical-relative:page">
                  <v:fill o:detectmouseclick="t" on="false"/>
                  <v:stroke color="black" weight="25560" joinstyle="round" endcap="flat"/>
                  <w10:wrap type="none"/>
                </v:shape>
                <v:shape id="shape_0" coordsize="656,652" path="m653,325l327,337l346,335l387,326l420,311l447,286l466,254l478,215l484,171l477,127l464,95l443,65l415,41l379,19l337,5l286,0l281,0l247,4l214,11l180,23l148,39l118,58l92,83l67,111l44,145l26,183l12,224l4,270l0,321l2,335l5,383l16,425l32,464l51,501l76,533l102,561l132,586l164,607l198,623l231,635l265,646l296,651l327,651l341,651l409,649l466,647l514,642l552,637l582,626l607,612l625,593l637,568l646,536l651,498l653,450l655,392l653,325e" fillcolor="#cccccc" stroked="f" o:allowincell="f" style="position:absolute;left:5788;top:9450;width:370;height:368;mso-wrap-style:none;v-text-anchor:middle;mso-position-horizontal-relative:page;mso-position-vertical-relative:page">
                  <v:fill o:detectmouseclick="t" type="solid" color2="#333333"/>
                  <v:stroke color="#3465a4" joinstyle="round" endcap="flat"/>
                  <w10:wrap type="none"/>
                </v:shape>
                <v:shape id="shape_0" coordsize="656,652" path="m653,325l655,392l653,450l651,498l646,536l637,568l625,593l607,612l582,626l552,637l514,642l466,647l409,649l341,651l327,651l296,651l265,646l231,635l198,623l164,607l132,586l102,561l76,533l51,501l32,464l16,425l5,383l2,335l0,325l0,325l0,323l4,270l12,224l26,183l44,145l67,111l92,83l118,58l148,39l180,23l214,11l247,4l281,0l286,0l337,5l379,19l415,41l443,65l464,95l477,127l482,159l484,171l478,215l466,254l447,286l420,311l387,326l346,335l327,337l653,325e" stroked="t" o:allowincell="f" style="position:absolute;left:5788;top:9450;width:370;height:368;mso-wrap-style:none;v-text-anchor:middle;mso-position-horizontal-relative:page;mso-position-vertical-relative:page">
                  <v:fill o:detectmouseclick="t" on="false"/>
                  <v:stroke color="black" weight="25560" joinstyle="round" endcap="flat"/>
                  <w10:wrap type="none"/>
                </v:shape>
                <v:line id="shape_0" from="5950,9450" to="6157,9450" stroked="t" o:allowincell="f" style="position:absolute;mso-position-horizontal-relative:page;mso-position-vertical-relative:page">
                  <v:stroke color="black" weight="25560" joinstyle="round" endcap="flat"/>
                  <v:fill o:detectmouseclick="t" on="false"/>
                  <w10:wrap type="none"/>
                </v:line>
                <v:shape id="shape_0" coordsize="6485,4767" path="m6484,0l6484,4533l6482,4574l6443,4681l6357,4748l6251,4766l0,4748e" stroked="t" o:allowincell="f" style="position:absolute;left:5988;top:7127;width:3675;height:2701;mso-position-horizontal-relative:page;mso-position-vertical-relative:page">
                  <v:stroke color="black" weight="25560" joinstyle="round" endcap="flat"/>
                  <v:fill o:detectmouseclick="t" on="false"/>
                  <w10:wrap type="none"/>
                </v:shape>
                <v:shape id="shape_0" coordsize="6716,5058" path="m340,633l6415,633l6537,607l6629,540l6690,443l6715,330l6715,316l6713,277l6678,173l6604,93l6491,49l291,0l243,2l129,42l51,122l9,229l0,316l0,5057e" stroked="t" o:allowincell="f" style="position:absolute;left:6158;top:6768;width:3806;height:2866;mso-position-horizontal-relative:page;mso-position-vertical-relative:page">
                  <v:stroke color="black" weight="25560" joinstyle="round" endcap="flat"/>
                  <v:fill o:detectmouseclick="t" on="false"/>
                  <w10:wrap type="none"/>
                </v:shape>
                <v:shape id="shape_0" coordsize="317,316" path="m0,0l41,2l80,9l117,21l152,39l184,58l214,83l240,111l263,141l283,174l299,210l309,247l316,287l316,315e" stroked="t" o:allowincell="f" style="position:absolute;left:6323;top:6768;width:178;height:178;mso-position-horizontal-relative:page;mso-position-vertical-relative:page">
                  <v:stroke color="black" weight="25560" joinstyle="round" endcap="flat"/>
                  <v:fill o:detectmouseclick="t" on="false"/>
                  <w10:wrap type="none"/>
                </v:shape>
                <v:shape id="shape_0" coordsize="470,297" path="m469,4l458,4l164,0l160,0l118,5l79,18l48,37l23,63l7,97l0,137l2,162l11,203l30,236l55,263l86,282l123,292l166,296l208,292l250,284l289,270l324,250l356,227l384,201l411,173l430,141l448,107l460,72l467,37l469,4e" fillcolor="#cccccc" stroked="f" o:allowincell="f" style="position:absolute;left:6236;top:6958;width:265;height:167;mso-wrap-style:none;v-text-anchor:middle;mso-position-horizontal-relative:page;mso-position-vertical-relative:page">
                  <v:fill o:detectmouseclick="t" type="solid" color2="#333333"/>
                  <v:stroke color="#3465a4" joinstyle="round" endcap="flat"/>
                  <w10:wrap type="none"/>
                </v:shape>
                <v:shape id="shape_0" coordsize="470,297" path="m469,4l467,37l460,72l448,107l430,141l411,173l384,201l356,227l324,250l289,270l250,284l208,292l166,296l123,292l86,282l55,263l30,236l11,203l2,162l0,137l7,97l23,63l48,37l79,18l118,5l160,0l164,0l458,4e" stroked="t" o:allowincell="f" style="position:absolute;left:6236;top:6958;width:265;height:167;mso-position-horizontal-relative:page;mso-position-vertical-relative:page">
                  <v:stroke color="black" weight="25560" joinstyle="round" endcap="flat"/>
                  <v:fill o:detectmouseclick="t" on="false"/>
                  <w10:wrap type="none"/>
                </v:shape>
                <v:shape id="shape_0" coordsize="932,1322" path="m466,1321l931,850l668,850l668,0l264,0l264,852l0,852l466,1321e" fillcolor="red" stroked="f" o:allowincell="f" style="position:absolute;left:7613;top:6030;width:527;height:748;mso-wrap-style:none;v-text-anchor:middle;mso-position-horizontal-relative:page;mso-position-vertical-relative:page">
                  <v:fill o:detectmouseclick="t" type="solid" color2="aqua"/>
                  <v:stroke color="#3465a4" joinstyle="round" endcap="flat"/>
                  <w10:wrap type="none"/>
                </v:shape>
                <v:shape id="shape_0" coordsize="932,1322" path="m264,0l264,852l0,852l466,1321l931,850l668,850l668,0l264,0e" stroked="t" o:allowincell="f" style="position:absolute;left:7613;top:6030;width:527;height:748;mso-wrap-style:none;v-text-anchor:middle;mso-position-horizontal-relative:page;mso-position-vertical-relative:page">
                  <v:fill o:detectmouseclick="t" on="false"/>
                  <v:stroke color="black" weight="25560" joinstyle="round" endcap="flat"/>
                  <w10:wrap type="none"/>
                </v:shape>
                <v:shape id="shape_0" coordsize="5716,1271" path="m0,1270l5715,1270l5715,0l0,0l0,1270e" fillcolor="white" stroked="f" o:allowincell="f" style="position:absolute;left:6257;top:5310;width:3239;height:719;mso-wrap-style:none;v-text-anchor:middle;mso-position-horizontal-relative:page;mso-position-vertical-relative:page">
                  <v:fill o:detectmouseclick="t" type="solid" color2="black"/>
                  <v:stroke color="#3465a4" joinstyle="round" endcap="flat"/>
                  <w10:wrap type="none"/>
                </v:shape>
                <v:shape id="shape_0" coordsize="5716,1271" path="m0,1270l5715,1270l5715,0l0,0l0,1270e" stroked="t" o:allowincell="f" style="position:absolute;left:6257;top:5310;width:3239;height:719;mso-wrap-style:none;v-text-anchor:middle;mso-position-horizontal-relative:page;mso-position-vertical-relative:page">
                  <v:fill o:detectmouseclick="t" on="false"/>
                  <v:stroke color="#203f99" weight="50760" joinstyle="round" endcap="flat"/>
                  <w10:wrap type="none"/>
                </v:shape>
              </v:group>
            </w:pict>
          </mc:Fallback>
        </mc:AlternateContent>
      </w:r>
    </w:p>
    <w:p>
      <w:pPr>
        <w:pStyle w:val="Normal"/>
        <w:spacing w:lineRule="exact" w:line="200"/>
        <w:rPr/>
      </w:pPr>
      <w:r>
        <w:rPr/>
      </w:r>
    </w:p>
    <w:p>
      <w:pPr>
        <w:sectPr>
          <w:type w:val="nextPage"/>
          <w:pgSz w:orient="landscape" w:w="15840" w:h="12240"/>
          <w:pgMar w:left="1340" w:right="1480" w:gutter="0" w:header="0" w:top="1120" w:footer="0" w:bottom="280"/>
          <w:pgNumType w:fmt="decimal"/>
          <w:formProt w:val="false"/>
          <w:textDirection w:val="lrTb"/>
          <w:docGrid w:type="default" w:linePitch="600" w:charSpace="40960"/>
        </w:sectPr>
      </w:pPr>
    </w:p>
    <w:p>
      <w:pPr>
        <w:pStyle w:val="Normal"/>
        <w:spacing w:before="18" w:after="0"/>
        <w:ind w:left="1923" w:right="1013"/>
        <w:jc w:val="center"/>
        <w:rPr>
          <w:sz w:val="32"/>
          <w:szCs w:val="32"/>
        </w:rPr>
      </w:pPr>
      <w:r>
        <w:rPr>
          <w:b/>
          <w:sz w:val="32"/>
          <w:szCs w:val="32"/>
        </w:rPr>
        <w:t>Fo</w:t>
      </w:r>
      <w:r>
        <w:rPr>
          <w:b/>
          <w:spacing w:val="-6"/>
          <w:sz w:val="32"/>
          <w:szCs w:val="32"/>
        </w:rPr>
        <w:t>r</w:t>
      </w:r>
      <w:r>
        <w:rPr>
          <w:b/>
          <w:sz w:val="32"/>
          <w:szCs w:val="32"/>
        </w:rPr>
        <w:t>eign</w:t>
      </w:r>
    </w:p>
    <w:p>
      <w:pPr>
        <w:pStyle w:val="Normal"/>
        <w:spacing w:before="20" w:after="0"/>
        <w:ind w:left="936" w:right="-50"/>
        <w:rPr/>
      </w:pPr>
      <w:r>
        <w:rPr/>
        <w:t>•</w:t>
      </w:r>
      <w:r>
        <w:rPr>
          <w:spacing w:val="49"/>
        </w:rPr>
        <w:t xml:space="preserve"> </w:t>
      </w:r>
      <w:r>
        <w:rPr>
          <w:b/>
        </w:rPr>
        <w:t>Application for</w:t>
      </w:r>
      <w:r>
        <w:rPr>
          <w:b/>
          <w:spacing w:val="-15"/>
        </w:rPr>
        <w:t xml:space="preserve"> </w:t>
      </w:r>
      <w:r>
        <w:rPr>
          <w:b/>
        </w:rPr>
        <w:t>Authorization LLP</w:t>
      </w:r>
    </w:p>
    <w:p>
      <w:pPr>
        <w:pStyle w:val="Normal"/>
        <w:spacing w:before="18" w:after="0"/>
        <w:ind w:left="936"/>
        <w:rPr/>
      </w:pPr>
      <w:r>
        <w:rPr/>
        <w:t>•</w:t>
      </w:r>
      <w:r>
        <w:rPr>
          <w:spacing w:val="49"/>
        </w:rPr>
        <w:t xml:space="preserve"> </w:t>
      </w:r>
      <w:r>
        <w:rPr>
          <w:b/>
        </w:rPr>
        <w:t>Application for</w:t>
      </w:r>
      <w:r>
        <w:rPr>
          <w:b/>
          <w:spacing w:val="-4"/>
        </w:rPr>
        <w:t xml:space="preserve"> </w:t>
      </w:r>
      <w:r>
        <w:rPr>
          <w:b/>
        </w:rPr>
        <w:t>Business</w:t>
      </w:r>
      <w:r>
        <w:rPr>
          <w:b/>
          <w:spacing w:val="-4"/>
        </w:rPr>
        <w:t xml:space="preserve"> </w:t>
      </w:r>
      <w:r>
        <w:rPr>
          <w:b/>
          <w:spacing w:val="-15"/>
        </w:rPr>
        <w:t>T</w:t>
      </w:r>
      <w:r>
        <w:rPr>
          <w:b/>
        </w:rPr>
        <w:t>rust</w:t>
      </w:r>
    </w:p>
    <w:p>
      <w:pPr>
        <w:pStyle w:val="Normal"/>
        <w:spacing w:before="18" w:after="0"/>
        <w:ind w:left="936"/>
        <w:rPr/>
      </w:pPr>
      <w:r>
        <w:rPr/>
        <w:t>•</w:t>
      </w:r>
      <w:r>
        <w:rPr>
          <w:spacing w:val="49"/>
        </w:rPr>
        <w:t xml:space="preserve"> </w:t>
      </w:r>
      <w:r>
        <w:rPr>
          <w:b/>
        </w:rPr>
        <w:t>Articles Certificate</w:t>
      </w:r>
      <w:r>
        <w:rPr>
          <w:b/>
          <w:spacing w:val="-11"/>
        </w:rPr>
        <w:t xml:space="preserve"> </w:t>
      </w:r>
      <w:r>
        <w:rPr>
          <w:b/>
        </w:rPr>
        <w:t>of Cor</w:t>
      </w:r>
      <w:r>
        <w:rPr>
          <w:b/>
          <w:spacing w:val="-4"/>
        </w:rPr>
        <w:t>r</w:t>
      </w:r>
      <w:r>
        <w:rPr>
          <w:b/>
        </w:rPr>
        <w:t>ection</w:t>
      </w:r>
    </w:p>
    <w:p>
      <w:pPr>
        <w:pStyle w:val="Normal"/>
        <w:spacing w:before="18" w:after="0"/>
        <w:ind w:left="936"/>
        <w:rPr/>
      </w:pPr>
      <w:r>
        <w:rPr/>
        <w:t>•</w:t>
      </w:r>
      <w:r>
        <w:rPr>
          <w:spacing w:val="49"/>
        </w:rPr>
        <w:t xml:space="preserve"> </w:t>
      </w:r>
      <w:r>
        <w:rPr>
          <w:b/>
        </w:rPr>
        <w:t>Articles of Merger</w:t>
      </w:r>
      <w:r>
        <w:rPr>
          <w:b/>
          <w:spacing w:val="-4"/>
        </w:rPr>
        <w:t xml:space="preserve"> </w:t>
      </w:r>
      <w:r>
        <w:rPr>
          <w:b/>
        </w:rPr>
        <w:t>– Multi Entity</w:t>
      </w:r>
    </w:p>
    <w:p>
      <w:pPr>
        <w:pStyle w:val="Normal"/>
        <w:spacing w:before="18" w:after="0"/>
        <w:ind w:left="936"/>
        <w:rPr/>
      </w:pPr>
      <w:r>
        <w:rPr/>
        <w:t>•</w:t>
      </w:r>
      <w:r>
        <w:rPr>
          <w:spacing w:val="49"/>
        </w:rPr>
        <w:t xml:space="preserve"> </w:t>
      </w:r>
      <w:r>
        <w:rPr>
          <w:b/>
        </w:rPr>
        <w:t>Articles of Merger</w:t>
      </w:r>
      <w:r>
        <w:rPr>
          <w:b/>
          <w:spacing w:val="-4"/>
        </w:rPr>
        <w:t xml:space="preserve"> </w:t>
      </w:r>
      <w:r>
        <w:rPr>
          <w:b/>
        </w:rPr>
        <w:t>– 90% Owned</w:t>
      </w:r>
    </w:p>
    <w:p>
      <w:pPr>
        <w:pStyle w:val="Normal"/>
        <w:spacing w:lineRule="exact" w:line="200"/>
        <w:ind w:left="1105"/>
        <w:rPr/>
      </w:pPr>
      <w:r>
        <w:rPr>
          <w:b/>
        </w:rPr>
        <w:t>Subsidiary</w:t>
      </w:r>
    </w:p>
    <w:p>
      <w:pPr>
        <w:pStyle w:val="Normal"/>
        <w:spacing w:lineRule="exact" w:line="240" w:before="18" w:after="0"/>
        <w:ind w:left="936"/>
        <w:rPr/>
      </w:pPr>
      <w:r>
        <w:rPr>
          <w:position w:val="-1"/>
        </w:rPr>
        <w:t>•</w:t>
      </w:r>
      <w:r>
        <w:rPr>
          <w:spacing w:val="49"/>
          <w:position w:val="-1"/>
        </w:rPr>
        <w:t xml:space="preserve"> </w:t>
      </w:r>
      <w:r>
        <w:rPr>
          <w:b/>
          <w:position w:val="1"/>
        </w:rPr>
        <w:t>Articles of Conversion – Business</w:t>
      </w:r>
    </w:p>
    <w:p>
      <w:pPr>
        <w:pStyle w:val="Normal"/>
        <w:spacing w:lineRule="exact" w:line="180"/>
        <w:ind w:left="1105"/>
        <w:rPr/>
      </w:pPr>
      <w:r>
        <w:rPr>
          <w:b/>
        </w:rPr>
        <w:t>Entities</w:t>
      </w:r>
    </w:p>
    <w:p>
      <w:pPr>
        <w:pStyle w:val="Normal"/>
        <w:spacing w:before="18" w:after="0"/>
        <w:ind w:left="936"/>
        <w:rPr/>
      </w:pPr>
      <w:r>
        <w:rPr>
          <w:position w:val="-2"/>
        </w:rPr>
        <w:t>•</w:t>
      </w:r>
      <w:r>
        <w:rPr>
          <w:spacing w:val="49"/>
          <w:position w:val="-2"/>
        </w:rPr>
        <w:t xml:space="preserve"> </w:t>
      </w:r>
      <w:r>
        <w:rPr>
          <w:b/>
        </w:rPr>
        <w:t>Articles of Sha</w:t>
      </w:r>
      <w:r>
        <w:rPr>
          <w:b/>
          <w:spacing w:val="-4"/>
        </w:rPr>
        <w:t>r</w:t>
      </w:r>
      <w:r>
        <w:rPr>
          <w:b/>
        </w:rPr>
        <w:t>e Exchange</w:t>
      </w:r>
    </w:p>
    <w:p>
      <w:pPr>
        <w:pStyle w:val="Normal"/>
        <w:spacing w:lineRule="exact" w:line="200" w:before="0" w:after="0"/>
        <w:rPr/>
      </w:pPr>
      <w:r>
        <w:br w:type="column"/>
      </w:r>
      <w:r>
        <w:rPr/>
      </w:r>
    </w:p>
    <w:p>
      <w:pPr>
        <w:pStyle w:val="Normal"/>
        <w:spacing w:lineRule="exact" w:line="200"/>
        <w:rPr/>
      </w:pPr>
      <w:r>
        <w:rPr/>
      </w:r>
    </w:p>
    <w:p>
      <w:pPr>
        <w:pStyle w:val="Normal"/>
        <w:spacing w:lineRule="exact" w:line="200"/>
        <w:rPr/>
      </w:pPr>
      <w:r>
        <w:rPr/>
      </w:r>
    </w:p>
    <w:p>
      <w:pPr>
        <w:pStyle w:val="Normal"/>
        <w:spacing w:lineRule="exact" w:line="200"/>
        <w:rPr/>
      </w:pPr>
      <w:r>
        <w:rPr/>
      </w:r>
    </w:p>
    <w:p>
      <w:pPr>
        <w:pStyle w:val="Normal"/>
        <w:spacing w:lineRule="exact" w:line="200"/>
        <w:rPr/>
      </w:pPr>
      <w:r>
        <w:rPr/>
      </w:r>
    </w:p>
    <w:p>
      <w:pPr>
        <w:pStyle w:val="Normal"/>
        <w:spacing w:lineRule="exact" w:line="200"/>
        <w:rPr/>
      </w:pPr>
      <w:r>
        <w:rPr/>
      </w:r>
    </w:p>
    <w:p>
      <w:pPr>
        <w:pStyle w:val="Normal"/>
        <w:spacing w:lineRule="exact" w:line="200"/>
        <w:rPr/>
      </w:pPr>
      <w:r>
        <w:rPr/>
      </w:r>
    </w:p>
    <w:p>
      <w:pPr>
        <w:pStyle w:val="Normal"/>
        <w:spacing w:lineRule="exact" w:line="200"/>
        <w:rPr/>
      </w:pPr>
      <w:r>
        <w:rPr/>
      </w:r>
    </w:p>
    <w:p>
      <w:pPr>
        <w:pStyle w:val="Normal"/>
        <w:spacing w:lineRule="exact" w:line="200"/>
        <w:rPr/>
      </w:pPr>
      <w:r>
        <w:rPr/>
      </w:r>
    </w:p>
    <w:p>
      <w:pPr>
        <w:pStyle w:val="Normal"/>
        <w:spacing w:lineRule="exact" w:line="260" w:before="5" w:after="0"/>
        <w:rPr>
          <w:sz w:val="26"/>
          <w:szCs w:val="26"/>
        </w:rPr>
      </w:pPr>
      <w:r>
        <w:rPr>
          <w:sz w:val="26"/>
          <w:szCs w:val="26"/>
        </w:rPr>
      </w:r>
    </w:p>
    <w:p>
      <w:pPr>
        <w:pStyle w:val="Normal"/>
        <w:ind w:left="-270" w:right="-322"/>
        <w:jc w:val="center"/>
        <w:rPr>
          <w:color w:val="C00000"/>
          <w:sz w:val="24"/>
          <w:szCs w:val="24"/>
        </w:rPr>
      </w:pPr>
      <w:r>
        <w:rPr>
          <w:b/>
          <w:color w:val="C00000"/>
          <w:sz w:val="24"/>
          <w:szCs w:val="24"/>
        </w:rPr>
        <w:t>First Middle Last, Junior</w:t>
      </w:r>
    </w:p>
    <w:p>
      <w:pPr>
        <w:pStyle w:val="Normal"/>
        <w:spacing w:lineRule="exact" w:line="240"/>
        <w:ind w:left="-38" w:right="-38"/>
        <w:jc w:val="center"/>
        <w:rPr>
          <w:sz w:val="24"/>
          <w:szCs w:val="24"/>
        </w:rPr>
      </w:pPr>
      <w:r>
        <w:rPr>
          <w:b/>
          <w:sz w:val="24"/>
          <w:szCs w:val="24"/>
        </w:rPr>
        <w:t>(Trade</w:t>
      </w:r>
      <w:r>
        <w:rPr>
          <w:b/>
          <w:spacing w:val="-1"/>
          <w:sz w:val="24"/>
          <w:szCs w:val="24"/>
        </w:rPr>
        <w:t xml:space="preserve"> </w:t>
      </w:r>
      <w:r>
        <w:rPr>
          <w:b/>
          <w:sz w:val="24"/>
          <w:szCs w:val="24"/>
        </w:rPr>
        <w:t>Name –</w:t>
      </w:r>
      <w:r>
        <w:rPr>
          <w:b/>
          <w:spacing w:val="-1"/>
          <w:sz w:val="24"/>
          <w:szCs w:val="24"/>
        </w:rPr>
        <w:t xml:space="preserve"> </w:t>
      </w:r>
      <w:r>
        <w:rPr>
          <w:b/>
          <w:sz w:val="24"/>
          <w:szCs w:val="24"/>
        </w:rPr>
        <w:t>Lost</w:t>
      </w:r>
      <w:r>
        <w:rPr>
          <w:b/>
          <w:spacing w:val="-40"/>
          <w:sz w:val="24"/>
          <w:szCs w:val="24"/>
        </w:rPr>
        <w:t xml:space="preserve"> </w:t>
      </w:r>
      <w:r>
        <w:rPr>
          <w:b/>
          <w:sz w:val="24"/>
          <w:szCs w:val="24"/>
        </w:rPr>
        <w:t>at</w:t>
      </w:r>
      <w:r>
        <w:rPr>
          <w:b/>
          <w:spacing w:val="-40"/>
          <w:sz w:val="24"/>
          <w:szCs w:val="24"/>
        </w:rPr>
        <w:t xml:space="preserve"> </w:t>
      </w:r>
      <w:r>
        <w:rPr>
          <w:b/>
          <w:sz w:val="24"/>
          <w:szCs w:val="24"/>
        </w:rPr>
        <w:t>Se</w:t>
      </w:r>
      <w:r>
        <w:rPr>
          <w:b/>
          <w:w w:val="99"/>
          <w:sz w:val="24"/>
          <w:szCs w:val="24"/>
        </w:rPr>
        <w:t>a)</w:t>
      </w:r>
    </w:p>
    <w:p>
      <w:pPr>
        <w:pStyle w:val="Normal"/>
        <w:spacing w:before="0" w:after="0"/>
        <w:ind w:left="885" w:right="1727"/>
        <w:jc w:val="center"/>
        <w:rPr>
          <w:sz w:val="32"/>
          <w:szCs w:val="32"/>
        </w:rPr>
      </w:pPr>
      <w:r>
        <w:br w:type="column"/>
      </w:r>
      <w:r>
        <w:rPr>
          <w:b/>
          <w:sz w:val="32"/>
          <w:szCs w:val="32"/>
        </w:rPr>
        <w:t>Domestic</w:t>
      </w:r>
    </w:p>
    <w:p>
      <w:pPr>
        <w:pStyle w:val="Normal"/>
        <w:spacing w:before="30" w:after="0"/>
        <w:rPr/>
      </w:pPr>
      <w:r>
        <w:rPr/>
        <w:t xml:space="preserve">• </w:t>
      </w:r>
      <w:r>
        <w:rPr>
          <w:spacing w:val="4"/>
        </w:rPr>
        <w:t xml:space="preserve"> </w:t>
      </w:r>
      <w:r>
        <w:rPr>
          <w:b/>
          <w:position w:val="1"/>
        </w:rPr>
        <w:t>Application for</w:t>
      </w:r>
      <w:r>
        <w:rPr>
          <w:b/>
          <w:spacing w:val="-15"/>
          <w:position w:val="1"/>
        </w:rPr>
        <w:t xml:space="preserve"> </w:t>
      </w:r>
      <w:r>
        <w:rPr>
          <w:b/>
          <w:position w:val="1"/>
        </w:rPr>
        <w:t>Authorization LLP</w:t>
      </w:r>
    </w:p>
    <w:p>
      <w:pPr>
        <w:pStyle w:val="Normal"/>
        <w:spacing w:before="8" w:after="0"/>
        <w:rPr/>
      </w:pPr>
      <w:r>
        <w:rPr/>
        <w:t xml:space="preserve">• </w:t>
      </w:r>
      <w:r>
        <w:rPr>
          <w:spacing w:val="4"/>
        </w:rPr>
        <w:t xml:space="preserve"> </w:t>
      </w:r>
      <w:r>
        <w:rPr>
          <w:b/>
          <w:position w:val="1"/>
        </w:rPr>
        <w:t>Application for</w:t>
      </w:r>
      <w:r>
        <w:rPr>
          <w:b/>
          <w:spacing w:val="-4"/>
          <w:position w:val="1"/>
        </w:rPr>
        <w:t xml:space="preserve"> </w:t>
      </w:r>
      <w:r>
        <w:rPr>
          <w:b/>
          <w:position w:val="1"/>
        </w:rPr>
        <w:t>Business</w:t>
      </w:r>
      <w:r>
        <w:rPr>
          <w:b/>
          <w:spacing w:val="-4"/>
          <w:position w:val="1"/>
        </w:rPr>
        <w:t xml:space="preserve"> </w:t>
      </w:r>
      <w:r>
        <w:rPr>
          <w:b/>
          <w:spacing w:val="-15"/>
          <w:position w:val="1"/>
        </w:rPr>
        <w:t>T</w:t>
      </w:r>
      <w:r>
        <w:rPr>
          <w:b/>
          <w:position w:val="1"/>
        </w:rPr>
        <w:t>rust</w:t>
      </w:r>
    </w:p>
    <w:p>
      <w:pPr>
        <w:pStyle w:val="Normal"/>
        <w:spacing w:before="8" w:after="0"/>
        <w:rPr/>
      </w:pPr>
      <w:r>
        <w:rPr/>
        <w:t xml:space="preserve">• </w:t>
      </w:r>
      <w:r>
        <w:rPr>
          <w:spacing w:val="4"/>
        </w:rPr>
        <w:t xml:space="preserve"> </w:t>
      </w:r>
      <w:r>
        <w:rPr>
          <w:b/>
          <w:position w:val="1"/>
        </w:rPr>
        <w:t>Articles Certificate</w:t>
      </w:r>
      <w:r>
        <w:rPr>
          <w:b/>
          <w:spacing w:val="-11"/>
          <w:position w:val="1"/>
        </w:rPr>
        <w:t xml:space="preserve"> </w:t>
      </w:r>
      <w:r>
        <w:rPr>
          <w:b/>
          <w:position w:val="1"/>
        </w:rPr>
        <w:t>of Cor</w:t>
      </w:r>
      <w:r>
        <w:rPr>
          <w:b/>
          <w:spacing w:val="-4"/>
          <w:position w:val="1"/>
        </w:rPr>
        <w:t>r</w:t>
      </w:r>
      <w:r>
        <w:rPr>
          <w:b/>
          <w:position w:val="1"/>
        </w:rPr>
        <w:t>ection</w:t>
      </w:r>
    </w:p>
    <w:p>
      <w:pPr>
        <w:pStyle w:val="Normal"/>
        <w:spacing w:before="8" w:after="0"/>
        <w:rPr/>
      </w:pPr>
      <w:r>
        <w:rPr/>
        <w:t xml:space="preserve">• </w:t>
      </w:r>
      <w:r>
        <w:rPr>
          <w:spacing w:val="4"/>
        </w:rPr>
        <w:t xml:space="preserve"> </w:t>
      </w:r>
      <w:r>
        <w:rPr>
          <w:b/>
          <w:position w:val="1"/>
        </w:rPr>
        <w:t>Articles of Merger</w:t>
      </w:r>
      <w:r>
        <w:rPr>
          <w:b/>
          <w:spacing w:val="-4"/>
          <w:position w:val="1"/>
        </w:rPr>
        <w:t xml:space="preserve"> </w:t>
      </w:r>
      <w:r>
        <w:rPr>
          <w:b/>
          <w:position w:val="1"/>
        </w:rPr>
        <w:t>– Multi Entity</w:t>
      </w:r>
    </w:p>
    <w:p>
      <w:pPr>
        <w:pStyle w:val="Normal"/>
        <w:spacing w:lineRule="exact" w:line="220" w:before="8" w:after="0"/>
        <w:rPr/>
      </w:pPr>
      <w:r>
        <w:rPr>
          <w:position w:val="-1"/>
        </w:rPr>
        <w:t xml:space="preserve">• </w:t>
      </w:r>
      <w:r>
        <w:rPr>
          <w:spacing w:val="4"/>
          <w:position w:val="-1"/>
        </w:rPr>
        <w:t xml:space="preserve"> </w:t>
      </w:r>
      <w:r>
        <w:rPr>
          <w:b/>
        </w:rPr>
        <w:t>Articles of Merger</w:t>
      </w:r>
      <w:r>
        <w:rPr>
          <w:b/>
          <w:spacing w:val="-4"/>
        </w:rPr>
        <w:t xml:space="preserve"> </w:t>
      </w:r>
      <w:r>
        <w:rPr>
          <w:b/>
        </w:rPr>
        <w:t>– 90% Owned</w:t>
      </w:r>
    </w:p>
    <w:p>
      <w:pPr>
        <w:pStyle w:val="Normal"/>
        <w:spacing w:lineRule="exact" w:line="200"/>
        <w:ind w:left="174"/>
        <w:rPr/>
      </w:pPr>
      <w:r>
        <w:rPr>
          <w:b/>
        </w:rPr>
        <w:t>Subsidiary</w:t>
      </w:r>
    </w:p>
    <w:p>
      <w:pPr>
        <w:pStyle w:val="Normal"/>
        <w:spacing w:lineRule="exact" w:line="220" w:before="15" w:after="0"/>
        <w:rPr/>
      </w:pPr>
      <w:r>
        <w:rPr>
          <w:position w:val="-1"/>
        </w:rPr>
        <w:t xml:space="preserve">• </w:t>
      </w:r>
      <w:r>
        <w:rPr>
          <w:spacing w:val="4"/>
          <w:position w:val="-1"/>
        </w:rPr>
        <w:t xml:space="preserve"> </w:t>
      </w:r>
      <w:r>
        <w:rPr>
          <w:b/>
        </w:rPr>
        <w:t>Articles of Conversion – Business</w:t>
      </w:r>
    </w:p>
    <w:p>
      <w:pPr>
        <w:pStyle w:val="Normal"/>
        <w:spacing w:lineRule="exact" w:line="200"/>
        <w:ind w:left="174"/>
        <w:rPr/>
      </w:pPr>
      <w:r>
        <w:rPr>
          <w:b/>
        </w:rPr>
        <w:t>Entities</w:t>
      </w:r>
    </w:p>
    <w:p>
      <w:pPr>
        <w:pStyle w:val="Normal"/>
        <w:spacing w:lineRule="exact" w:line="220" w:before="15" w:after="0"/>
        <w:rPr/>
      </w:pPr>
      <w:r>
        <w:rPr>
          <w:position w:val="-1"/>
        </w:rPr>
        <w:t xml:space="preserve">• </w:t>
      </w:r>
      <w:r>
        <w:rPr>
          <w:spacing w:val="4"/>
          <w:position w:val="-1"/>
        </w:rPr>
        <w:t xml:space="preserve"> </w:t>
      </w:r>
      <w:r>
        <w:rPr>
          <w:b/>
        </w:rPr>
        <w:t>Articles of Sha</w:t>
      </w:r>
      <w:r>
        <w:rPr>
          <w:b/>
          <w:spacing w:val="-4"/>
        </w:rPr>
        <w:t>r</w:t>
      </w:r>
      <w:r>
        <w:rPr>
          <w:b/>
        </w:rPr>
        <w:t>e Exchange</w:t>
      </w:r>
    </w:p>
    <w:p>
      <w:pPr>
        <w:sectPr>
          <w:type w:val="continuous"/>
          <w:pgSz w:orient="landscape" w:w="15840" w:h="12240"/>
          <w:pgMar w:left="1340" w:right="1480" w:gutter="0" w:header="0" w:top="1120" w:footer="0" w:bottom="280"/>
          <w:cols w:num="3" w:equalWidth="false" w:sep="false">
            <w:col w:w="4084" w:space="1132"/>
            <w:col w:w="2737" w:space="1104"/>
            <w:col w:w="3962"/>
          </w:cols>
          <w:formProt w:val="false"/>
          <w:textDirection w:val="lrTb"/>
          <w:docGrid w:type="default" w:linePitch="600" w:charSpace="40960"/>
        </w:sectPr>
      </w:pPr>
    </w:p>
    <w:p>
      <w:pPr>
        <w:pStyle w:val="Normal"/>
        <w:spacing w:lineRule="exact" w:line="200"/>
        <w:rPr/>
      </w:pPr>
      <w:r>
        <w:rPr/>
        <mc:AlternateContent>
          <mc:Choice Requires="wpg">
            <w:drawing>
              <wp:anchor behindDoc="1" distT="0" distB="0" distL="114300" distR="114300" simplePos="0" locked="0" layoutInCell="0" allowOverlap="1" relativeHeight="3">
                <wp:simplePos x="0" y="0"/>
                <wp:positionH relativeFrom="page">
                  <wp:posOffset>6543040</wp:posOffset>
                </wp:positionH>
                <wp:positionV relativeFrom="paragraph">
                  <wp:posOffset>87630</wp:posOffset>
                </wp:positionV>
                <wp:extent cx="2163445" cy="763270"/>
                <wp:effectExtent l="31750" t="31750" r="31750" b="31115"/>
                <wp:wrapNone/>
                <wp:docPr id="2" name=""/>
                <a:graphic xmlns:a="http://schemas.openxmlformats.org/drawingml/2006/main">
                  <a:graphicData uri="http://schemas.microsoft.com/office/word/2010/wordprocessingGroup">
                    <wpg:wgp>
                      <wpg:cNvGrpSpPr/>
                      <wpg:grpSpPr>
                        <a:xfrm>
                          <a:off x="0" y="0"/>
                          <a:ext cx="2163600" cy="763200"/>
                          <a:chOff x="0" y="0"/>
                          <a:chExt cx="2163600" cy="763200"/>
                        </a:xfrm>
                      </wpg:grpSpPr>
                      <wps:wsp>
                        <wps:cNvSpPr/>
                        <wps:spPr>
                          <a:xfrm>
                            <a:off x="0" y="0"/>
                            <a:ext cx="2163600" cy="763200"/>
                          </a:xfrm>
                          <a:custGeom>
                            <a:avLst/>
                            <a:gdLst/>
                            <a:ahLst/>
                            <a:rect l="0" t="0" r="r" b="b"/>
                            <a:pathLst>
                              <a:path w="6010" h="2120">
                                <a:moveTo>
                                  <a:pt x="-1" y="2120"/>
                                </a:moveTo>
                                <a:lnTo>
                                  <a:pt x="6009" y="2120"/>
                                </a:lnTo>
                                <a:lnTo>
                                  <a:pt x="6009" y="0"/>
                                </a:lnTo>
                                <a:lnTo>
                                  <a:pt x="-1" y="0"/>
                                </a:lnTo>
                                <a:lnTo>
                                  <a:pt x="-1" y="2120"/>
                                </a:lnTo>
                                <a:close/>
                              </a:path>
                            </a:pathLst>
                          </a:custGeom>
                          <a:noFill/>
                          <a:ln w="62280">
                            <a:solidFill>
                              <a:srgbClr val="213f99"/>
                            </a:solidFill>
                            <a:round/>
                          </a:ln>
                        </wps:spPr>
                        <wps:bodyPr/>
                      </wps:wsp>
                    </wpg:wgp>
                  </a:graphicData>
                </a:graphic>
              </wp:anchor>
            </w:drawing>
          </mc:Choice>
          <mc:Fallback>
            <w:pict>
              <v:group id="shape_0" style="position:absolute;margin-left:515.15pt;margin-top:6.9pt;width:170.3pt;height:60.05pt" coordorigin="10303,138" coordsize="3406,1201">
                <v:shape id="shape_0" coordsize="6011,2121" path="m0,2120l6010,2120l6010,0l0,0l0,2120e" stroked="t" o:allowincell="f" style="position:absolute;left:10304;top:138;width:3406;height:1201;mso-wrap-style:none;v-text-anchor:middle;mso-position-horizontal-relative:page">
                  <v:fill o:detectmouseclick="t" on="false"/>
                  <v:stroke color="#213f99" weight="62280" joinstyle="round" endcap="flat"/>
                  <w10:wrap type="none"/>
                </v:shape>
              </v:group>
            </w:pict>
          </mc:Fallback>
        </mc:AlternateContent>
      </w:r>
    </w:p>
    <w:p>
      <w:pPr>
        <w:sectPr>
          <w:type w:val="continuous"/>
          <w:pgSz w:orient="landscape" w:w="15840" w:h="12240"/>
          <w:pgMar w:left="1340" w:right="1480" w:gutter="0" w:header="0" w:top="1120" w:footer="0" w:bottom="280"/>
          <w:formProt w:val="false"/>
          <w:textDirection w:val="lrTb"/>
          <w:docGrid w:type="default" w:linePitch="600" w:charSpace="40960"/>
        </w:sectPr>
      </w:pPr>
    </w:p>
    <w:p>
      <w:pPr>
        <w:pStyle w:val="Normal"/>
        <w:spacing w:before="29" w:after="0"/>
        <w:ind w:left="1080" w:right="-545"/>
        <w:rPr>
          <w:color w:val="C00000"/>
        </w:rPr>
      </w:pPr>
      <w:r>
        <w:rPr>
          <w:b/>
          <w:color w:val="C00000"/>
        </w:rPr>
        <w:t xml:space="preserve">         </w:t>
      </w:r>
      <w:r>
        <w:rPr>
          <w:b/>
          <w:color w:val="C00000"/>
        </w:rPr>
        <w:t>First Middle Last, Junior</w:t>
      </w:r>
    </w:p>
    <w:p>
      <w:pPr>
        <w:pStyle w:val="Normal"/>
        <w:spacing w:lineRule="exact" w:line="240"/>
        <w:ind w:left="1080"/>
        <w:jc w:val="center"/>
        <w:rPr>
          <w:sz w:val="24"/>
          <w:szCs w:val="24"/>
        </w:rPr>
      </w:pPr>
      <w:r>
        <mc:AlternateContent>
          <mc:Choice Requires="wpg">
            <w:drawing>
              <wp:anchor behindDoc="1" distT="0" distB="0" distL="114300" distR="114300" simplePos="0" locked="0" layoutInCell="0" allowOverlap="1" relativeHeight="4">
                <wp:simplePos x="0" y="0"/>
                <wp:positionH relativeFrom="page">
                  <wp:posOffset>1478915</wp:posOffset>
                </wp:positionH>
                <wp:positionV relativeFrom="paragraph">
                  <wp:posOffset>-195580</wp:posOffset>
                </wp:positionV>
                <wp:extent cx="2057400" cy="457200"/>
                <wp:effectExtent l="26035" t="25400" r="25400" b="25400"/>
                <wp:wrapNone/>
                <wp:docPr id="3" name=""/>
                <a:graphic xmlns:a="http://schemas.openxmlformats.org/drawingml/2006/main">
                  <a:graphicData uri="http://schemas.microsoft.com/office/word/2010/wordprocessingGroup">
                    <wpg:wgp>
                      <wpg:cNvGrpSpPr/>
                      <wpg:grpSpPr>
                        <a:xfrm>
                          <a:off x="0" y="0"/>
                          <a:ext cx="2057400" cy="457200"/>
                          <a:chOff x="0" y="0"/>
                          <a:chExt cx="2057400" cy="457200"/>
                        </a:xfrm>
                      </wpg:grpSpPr>
                      <wps:wsp>
                        <wps:cNvSpPr/>
                        <wps:spPr>
                          <a:xfrm>
                            <a:off x="0" y="0"/>
                            <a:ext cx="2057400" cy="457200"/>
                          </a:xfrm>
                          <a:custGeom>
                            <a:avLst/>
                            <a:gdLst/>
                            <a:ahLst/>
                            <a:rect l="0" t="0" r="r" b="b"/>
                            <a:pathLst>
                              <a:path w="5715" h="1270">
                                <a:moveTo>
                                  <a:pt x="0" y="1269"/>
                                </a:moveTo>
                                <a:lnTo>
                                  <a:pt x="5715" y="1269"/>
                                </a:lnTo>
                                <a:lnTo>
                                  <a:pt x="5715" y="0"/>
                                </a:lnTo>
                                <a:lnTo>
                                  <a:pt x="0" y="0"/>
                                </a:lnTo>
                                <a:lnTo>
                                  <a:pt x="0" y="1269"/>
                                </a:lnTo>
                                <a:close/>
                              </a:path>
                            </a:pathLst>
                          </a:custGeom>
                          <a:noFill/>
                          <a:ln w="50760">
                            <a:solidFill>
                              <a:srgbClr val="203f99"/>
                            </a:solidFill>
                            <a:round/>
                          </a:ln>
                        </wps:spPr>
                        <wps:bodyPr/>
                      </wps:wsp>
                    </wpg:wgp>
                  </a:graphicData>
                </a:graphic>
              </wp:anchor>
            </w:drawing>
          </mc:Choice>
          <mc:Fallback>
            <w:pict>
              <v:group id="shape_0" style="position:absolute;margin-left:116.45pt;margin-top:-15.4pt;width:161.95pt;height:35.9pt" coordorigin="2329,-308" coordsize="3239,718">
                <v:shape id="shape_0" coordsize="5716,1270" path="m0,1269l5715,1269l5715,0l0,0l0,1269e" stroked="t" o:allowincell="f" style="position:absolute;left:2329;top:-308;width:3239;height:719;mso-wrap-style:none;v-text-anchor:middle;mso-position-horizontal-relative:page">
                  <v:fill o:detectmouseclick="t" on="false"/>
                  <v:stroke color="#203f99" weight="50760" joinstyle="round" endcap="flat"/>
                  <w10:wrap type="none"/>
                </v:shape>
              </v:group>
            </w:pict>
          </mc:Fallback>
        </mc:AlternateContent>
      </w:r>
      <w:r>
        <w:rPr>
          <w:b/>
          <w:sz w:val="24"/>
          <w:szCs w:val="24"/>
        </w:rPr>
        <w:t xml:space="preserve">       </w:t>
      </w:r>
      <w:r>
        <w:rPr>
          <w:b/>
          <w:sz w:val="24"/>
          <w:szCs w:val="24"/>
        </w:rPr>
        <w:t>(</w:t>
      </w:r>
      <w:r>
        <w:rPr>
          <w:b/>
          <w:spacing w:val="-18"/>
          <w:sz w:val="24"/>
          <w:szCs w:val="24"/>
        </w:rPr>
        <w:t>T</w:t>
      </w:r>
      <w:r>
        <w:rPr>
          <w:b/>
          <w:sz w:val="24"/>
          <w:szCs w:val="24"/>
        </w:rPr>
        <w:t>rademark</w:t>
      </w:r>
      <w:r>
        <w:rPr>
          <w:b/>
          <w:spacing w:val="-8"/>
          <w:sz w:val="24"/>
          <w:szCs w:val="24"/>
        </w:rPr>
        <w:t xml:space="preserve"> </w:t>
      </w:r>
      <w:r>
        <w:rPr>
          <w:b/>
          <w:sz w:val="24"/>
          <w:szCs w:val="24"/>
        </w:rPr>
        <w:t>–Estate)</w:t>
      </w:r>
    </w:p>
    <w:p>
      <w:pPr>
        <w:pStyle w:val="Normal"/>
        <w:spacing w:lineRule="exact" w:line="280" w:before="0" w:after="0"/>
        <w:ind w:left="-270" w:right="736"/>
        <w:jc w:val="center"/>
        <w:rPr>
          <w:color w:val="C00000"/>
          <w:sz w:val="25"/>
          <w:szCs w:val="25"/>
        </w:rPr>
      </w:pPr>
      <w:r>
        <w:br w:type="column"/>
      </w:r>
      <w:r>
        <w:rPr>
          <w:b/>
          <w:color w:val="C00000"/>
          <w:w w:val="119"/>
          <w:position w:val="-1"/>
          <w:sz w:val="25"/>
          <w:szCs w:val="25"/>
        </w:rPr>
        <w:t>First Middle I. Last, Junior</w:t>
      </w:r>
    </w:p>
    <w:p>
      <w:pPr>
        <w:pStyle w:val="Normal"/>
        <w:spacing w:lineRule="exact" w:line="240"/>
        <w:ind w:left="-90"/>
        <w:rPr>
          <w:sz w:val="25"/>
          <w:szCs w:val="25"/>
        </w:rPr>
      </w:pPr>
      <w:r>
        <w:rPr>
          <w:b/>
          <w:w w:val="119"/>
          <w:sz w:val="25"/>
          <w:szCs w:val="25"/>
        </w:rPr>
        <w:t>(TransmittingUtility</w:t>
      </w:r>
      <w:r>
        <w:rPr>
          <w:b/>
          <w:w w:val="119"/>
          <w:sz w:val="25"/>
          <w:szCs w:val="25"/>
        </w:rPr>
        <w:t>)</w:t>
      </w:r>
    </w:p>
    <w:p>
      <w:pPr>
        <w:sectPr>
          <w:type w:val="continuous"/>
          <w:pgSz w:orient="landscape" w:w="15840" w:h="12240"/>
          <w:pgMar w:left="1340" w:right="1480" w:gutter="0" w:header="0" w:top="1120" w:footer="0" w:bottom="280"/>
          <w:cols w:num="2" w:equalWidth="false" w:sep="false">
            <w:col w:w="3684" w:space="5720"/>
            <w:col w:w="3615"/>
          </w:cols>
          <w:formProt w:val="false"/>
          <w:textDirection w:val="lrTb"/>
          <w:docGrid w:type="default" w:linePitch="600" w:charSpace="40960"/>
        </w:sectPr>
      </w:pPr>
    </w:p>
    <w:p>
      <w:pPr>
        <w:pStyle w:val="Normal"/>
        <w:spacing w:before="18" w:after="0"/>
        <w:ind w:left="5040" w:right="5352"/>
        <w:jc w:val="center"/>
        <w:rPr>
          <w:sz w:val="32"/>
          <w:szCs w:val="32"/>
        </w:rPr>
      </w:pPr>
      <w:r>
        <w:rPr>
          <w:b/>
          <w:sz w:val="32"/>
          <w:szCs w:val="32"/>
        </w:rPr>
        <w:t>NON-PROFIT</w:t>
      </w:r>
    </w:p>
    <w:p>
      <w:pPr>
        <w:pStyle w:val="Normal"/>
        <w:spacing w:before="11" w:after="0"/>
        <w:ind w:left="5013" w:right="4779"/>
        <w:jc w:val="center"/>
        <w:rPr/>
      </w:pPr>
      <w:r>
        <w:rPr/>
        <w:t xml:space="preserve">• </w:t>
      </w:r>
      <w:r>
        <w:rPr>
          <w:spacing w:val="6"/>
        </w:rPr>
        <w:t xml:space="preserve"> </w:t>
      </w:r>
      <w:r>
        <w:rPr>
          <w:b/>
          <w:position w:val="2"/>
        </w:rPr>
        <w:t>Application for</w:t>
      </w:r>
      <w:r>
        <w:rPr>
          <w:b/>
          <w:spacing w:val="-15"/>
          <w:position w:val="2"/>
        </w:rPr>
        <w:t xml:space="preserve"> </w:t>
      </w:r>
      <w:r>
        <w:rPr>
          <w:b/>
          <w:position w:val="2"/>
        </w:rPr>
        <w:t>Authorization LLP</w:t>
      </w:r>
    </w:p>
    <w:p>
      <w:pPr>
        <w:pStyle w:val="Normal"/>
        <w:spacing w:lineRule="exact" w:line="240"/>
        <w:ind w:left="5013" w:right="5164"/>
        <w:jc w:val="center"/>
        <w:rPr/>
      </w:pPr>
      <w:r>
        <w:rPr>
          <w:position w:val="-1"/>
        </w:rPr>
        <w:t xml:space="preserve">• </w:t>
      </w:r>
      <w:r>
        <w:rPr>
          <w:spacing w:val="6"/>
          <w:position w:val="-1"/>
        </w:rPr>
        <w:t xml:space="preserve"> </w:t>
      </w:r>
      <w:r>
        <w:rPr>
          <w:b/>
          <w:position w:val="1"/>
        </w:rPr>
        <w:t>Application for</w:t>
      </w:r>
      <w:r>
        <w:rPr>
          <w:b/>
          <w:spacing w:val="-4"/>
          <w:position w:val="1"/>
        </w:rPr>
        <w:t xml:space="preserve"> </w:t>
      </w:r>
      <w:r>
        <w:rPr>
          <w:b/>
          <w:position w:val="1"/>
        </w:rPr>
        <w:t>Business</w:t>
      </w:r>
      <w:r>
        <w:rPr>
          <w:b/>
          <w:spacing w:val="-4"/>
          <w:position w:val="1"/>
        </w:rPr>
        <w:t xml:space="preserve"> </w:t>
      </w:r>
      <w:r>
        <w:rPr>
          <w:b/>
          <w:spacing w:val="-15"/>
          <w:position w:val="1"/>
        </w:rPr>
        <w:t>T</w:t>
      </w:r>
      <w:r>
        <w:rPr>
          <w:b/>
          <w:position w:val="1"/>
        </w:rPr>
        <w:t>rust</w:t>
      </w:r>
    </w:p>
    <w:p>
      <w:pPr>
        <w:pStyle w:val="Normal"/>
        <w:spacing w:lineRule="exact" w:line="240"/>
        <w:ind w:left="5013" w:right="4947"/>
        <w:jc w:val="center"/>
        <w:rPr/>
      </w:pPr>
      <w:r>
        <w:rPr>
          <w:position w:val="-1"/>
        </w:rPr>
        <w:t xml:space="preserve">• </w:t>
      </w:r>
      <w:r>
        <w:rPr>
          <w:spacing w:val="6"/>
          <w:position w:val="-1"/>
        </w:rPr>
        <w:t xml:space="preserve"> </w:t>
      </w:r>
      <w:r>
        <w:rPr>
          <w:b/>
          <w:position w:val="1"/>
        </w:rPr>
        <w:t>Articles Certificate</w:t>
      </w:r>
      <w:r>
        <w:rPr>
          <w:b/>
          <w:spacing w:val="-11"/>
          <w:position w:val="1"/>
        </w:rPr>
        <w:t xml:space="preserve"> </w:t>
      </w:r>
      <w:r>
        <w:rPr>
          <w:b/>
          <w:position w:val="1"/>
        </w:rPr>
        <w:t>of Cor</w:t>
      </w:r>
      <w:r>
        <w:rPr>
          <w:b/>
          <w:spacing w:val="-4"/>
          <w:position w:val="1"/>
        </w:rPr>
        <w:t>r</w:t>
      </w:r>
      <w:r>
        <w:rPr>
          <w:b/>
          <w:position w:val="1"/>
        </w:rPr>
        <w:t>ection</w:t>
      </w:r>
    </w:p>
    <w:p>
      <w:pPr>
        <w:pStyle w:val="Normal"/>
        <w:spacing w:lineRule="exact" w:line="240"/>
        <w:ind w:left="5013" w:right="4925"/>
        <w:jc w:val="center"/>
        <w:rPr/>
      </w:pPr>
      <w:r>
        <w:rPr>
          <w:position w:val="-1"/>
        </w:rPr>
        <w:t xml:space="preserve">• </w:t>
      </w:r>
      <w:r>
        <w:rPr>
          <w:spacing w:val="6"/>
          <w:position w:val="-1"/>
        </w:rPr>
        <w:t xml:space="preserve"> </w:t>
      </w:r>
      <w:r>
        <w:rPr>
          <w:b/>
          <w:position w:val="1"/>
        </w:rPr>
        <w:t>Articles of Merger</w:t>
      </w:r>
      <w:r>
        <w:rPr>
          <w:b/>
          <w:spacing w:val="-4"/>
          <w:position w:val="1"/>
        </w:rPr>
        <w:t xml:space="preserve"> </w:t>
      </w:r>
      <w:r>
        <w:rPr>
          <w:b/>
          <w:position w:val="1"/>
        </w:rPr>
        <w:t>– Multi Entity</w:t>
      </w:r>
    </w:p>
    <w:p>
      <w:pPr>
        <w:pStyle w:val="Normal"/>
        <w:spacing w:lineRule="exact" w:line="240"/>
        <w:ind w:left="5012" w:right="4924"/>
        <w:jc w:val="center"/>
        <w:rPr/>
      </w:pPr>
      <w:r>
        <w:rPr>
          <w:position w:val="-1"/>
        </w:rPr>
        <w:t xml:space="preserve">• </w:t>
      </w:r>
      <w:r>
        <w:rPr>
          <w:spacing w:val="6"/>
          <w:position w:val="-1"/>
        </w:rPr>
        <w:t xml:space="preserve"> </w:t>
      </w:r>
      <w:r>
        <w:rPr>
          <w:b/>
          <w:position w:val="1"/>
        </w:rPr>
        <w:t>Articles of Merger</w:t>
      </w:r>
      <w:r>
        <w:rPr>
          <w:b/>
          <w:spacing w:val="-4"/>
          <w:position w:val="1"/>
        </w:rPr>
        <w:t xml:space="preserve"> </w:t>
      </w:r>
      <w:r>
        <w:rPr>
          <w:b/>
          <w:position w:val="1"/>
        </w:rPr>
        <w:t>– 90% Owned</w:t>
      </w:r>
    </w:p>
    <w:p>
      <w:pPr>
        <w:pStyle w:val="Normal"/>
        <w:spacing w:lineRule="exact" w:line="180"/>
        <w:ind w:left="5190" w:right="6838"/>
        <w:jc w:val="center"/>
        <w:rPr/>
      </w:pPr>
      <w:r>
        <w:rPr>
          <w:b/>
        </w:rPr>
        <w:t>Subsidiary</w:t>
      </w:r>
    </w:p>
    <w:p>
      <w:pPr>
        <w:pStyle w:val="Normal"/>
        <w:spacing w:lineRule="exact" w:line="240" w:before="18" w:after="0"/>
        <w:ind w:left="5011" w:right="4913"/>
        <w:jc w:val="center"/>
        <w:rPr/>
      </w:pPr>
      <w:r>
        <w:rPr>
          <w:position w:val="-2"/>
        </w:rPr>
        <w:t xml:space="preserve">• </w:t>
      </w:r>
      <w:r>
        <w:rPr>
          <w:spacing w:val="6"/>
          <w:position w:val="-2"/>
        </w:rPr>
        <w:t xml:space="preserve"> </w:t>
      </w:r>
      <w:r>
        <w:rPr>
          <w:b/>
          <w:position w:val="2"/>
        </w:rPr>
        <w:t>Articles of Conversion – Business</w:t>
      </w:r>
    </w:p>
    <w:p>
      <w:pPr>
        <w:pStyle w:val="Normal"/>
        <w:spacing w:lineRule="exact" w:line="180"/>
        <w:ind w:left="5190" w:right="7105"/>
        <w:jc w:val="center"/>
        <w:rPr/>
      </w:pPr>
      <w:r>
        <w:rPr>
          <w:b/>
          <w:position w:val="1"/>
        </w:rPr>
        <w:t>Entities</w:t>
      </w:r>
    </w:p>
    <w:p>
      <w:pPr>
        <w:pStyle w:val="Normal"/>
        <w:spacing w:lineRule="exact" w:line="220" w:before="18" w:after="0"/>
        <w:ind w:left="5014" w:right="5447"/>
        <w:jc w:val="center"/>
        <w:rPr/>
      </w:pPr>
      <w:r>
        <w:rPr/>
        <w:t xml:space="preserve">• </w:t>
      </w:r>
      <w:r>
        <w:rPr>
          <w:spacing w:val="6"/>
        </w:rPr>
        <w:t xml:space="preserve"> </w:t>
      </w:r>
      <w:r>
        <w:rPr>
          <w:b/>
          <w:position w:val="-1"/>
        </w:rPr>
        <w:t>Articles of Sha</w:t>
      </w:r>
      <w:r>
        <w:rPr>
          <w:b/>
          <w:spacing w:val="-4"/>
          <w:position w:val="-1"/>
        </w:rPr>
        <w:t>r</w:t>
      </w:r>
      <w:r>
        <w:rPr>
          <w:b/>
          <w:position w:val="-1"/>
        </w:rPr>
        <w:t>e Exchange</w:t>
      </w:r>
    </w:p>
    <w:p>
      <w:pPr>
        <w:pStyle w:val="Normal"/>
        <w:spacing w:lineRule="exact" w:line="200"/>
        <w:rPr/>
      </w:pPr>
      <w:r>
        <w:rPr/>
      </w:r>
    </w:p>
    <w:p>
      <w:pPr>
        <w:pStyle w:val="Normal"/>
        <w:spacing w:lineRule="exact" w:line="260" w:before="15" w:after="0"/>
        <w:rPr>
          <w:sz w:val="26"/>
          <w:szCs w:val="26"/>
        </w:rPr>
      </w:pPr>
      <w:r>
        <w:rPr>
          <w:sz w:val="26"/>
          <w:szCs w:val="26"/>
        </w:rPr>
      </w:r>
    </w:p>
    <w:p>
      <w:pPr>
        <w:sectPr>
          <w:type w:val="continuous"/>
          <w:pgSz w:orient="landscape" w:w="15840" w:h="12240"/>
          <w:pgMar w:left="1340" w:right="1480" w:gutter="0" w:header="0" w:top="1120" w:footer="0" w:bottom="280"/>
          <w:formProt w:val="false"/>
          <w:textDirection w:val="lrTb"/>
          <w:docGrid w:type="default" w:linePitch="600" w:charSpace="40960"/>
        </w:sectPr>
      </w:pPr>
    </w:p>
    <w:p>
      <w:pPr>
        <w:pStyle w:val="Normal"/>
        <w:spacing w:lineRule="exact" w:line="100" w:before="6" w:after="0"/>
        <w:rPr>
          <w:sz w:val="11"/>
          <w:szCs w:val="11"/>
        </w:rPr>
      </w:pPr>
      <w:r>
        <w:rPr>
          <w:sz w:val="11"/>
          <w:szCs w:val="11"/>
        </w:rPr>
      </w:r>
    </w:p>
    <w:p>
      <w:pPr>
        <w:pStyle w:val="Normal"/>
        <w:spacing w:lineRule="exact" w:line="200"/>
        <w:rPr/>
      </w:pPr>
      <w:r>
        <w:rPr/>
      </w:r>
    </w:p>
    <w:p>
      <w:pPr>
        <w:pStyle w:val="Normal"/>
        <w:spacing w:lineRule="exact" w:line="200"/>
        <w:rPr/>
      </w:pPr>
      <w:r>
        <w:rPr/>
      </w:r>
    </w:p>
    <w:p>
      <w:pPr>
        <w:pStyle w:val="Normal"/>
        <w:ind w:left="111" w:right="-38"/>
        <w:rPr>
          <w:sz w:val="12"/>
          <w:szCs w:val="12"/>
        </w:rPr>
      </w:pPr>
      <w:r>
        <w:rPr>
          <w:sz w:val="12"/>
          <w:szCs w:val="12"/>
        </w:rPr>
        <w:t>[1028]</w:t>
      </w:r>
    </w:p>
    <w:p>
      <w:pPr>
        <w:pStyle w:val="Normal"/>
        <w:spacing w:lineRule="exact" w:line="220" w:before="0" w:after="0"/>
        <w:ind w:firstLine="102" w:right="4818"/>
        <w:jc w:val="center"/>
        <w:rPr/>
      </w:pPr>
      <w:r>
        <w:br w:type="column"/>
      </w:r>
      <w:r>
        <w:rPr>
          <w:b/>
          <w:color w:val="C00000"/>
          <w:w w:val="167"/>
        </w:rPr>
        <w:t>FIRST LAST, JUNIOR</w:t>
      </w:r>
    </w:p>
    <w:p>
      <w:pPr>
        <w:pStyle w:val="Normal"/>
        <w:spacing w:lineRule="exact" w:line="220"/>
        <w:rPr>
          <w:sz w:val="22"/>
          <w:szCs w:val="22"/>
        </w:rPr>
      </w:pPr>
      <w:r>
        <mc:AlternateContent>
          <mc:Choice Requires="wpg">
            <w:drawing>
              <wp:anchor behindDoc="1" distT="0" distB="0" distL="114300" distR="114300" simplePos="0" locked="0" layoutInCell="0" allowOverlap="1" relativeHeight="5">
                <wp:simplePos x="0" y="0"/>
                <wp:positionH relativeFrom="page">
                  <wp:posOffset>3998595</wp:posOffset>
                </wp:positionH>
                <wp:positionV relativeFrom="paragraph">
                  <wp:posOffset>-342900</wp:posOffset>
                </wp:positionV>
                <wp:extent cx="2057400" cy="589915"/>
                <wp:effectExtent l="32385" t="32385" r="32385" b="32385"/>
                <wp:wrapNone/>
                <wp:docPr id="4" name=""/>
                <a:graphic xmlns:a="http://schemas.openxmlformats.org/drawingml/2006/main">
                  <a:graphicData uri="http://schemas.microsoft.com/office/word/2010/wordprocessingGroup">
                    <wpg:wgp>
                      <wpg:cNvGrpSpPr/>
                      <wpg:grpSpPr>
                        <a:xfrm>
                          <a:off x="0" y="0"/>
                          <a:ext cx="2057400" cy="590040"/>
                          <a:chOff x="0" y="0"/>
                          <a:chExt cx="2057400" cy="590040"/>
                        </a:xfrm>
                      </wpg:grpSpPr>
                      <wps:wsp>
                        <wps:cNvSpPr/>
                        <wps:spPr>
                          <a:xfrm>
                            <a:off x="0" y="0"/>
                            <a:ext cx="2057400" cy="590040"/>
                          </a:xfrm>
                          <a:custGeom>
                            <a:avLst/>
                            <a:gdLst/>
                            <a:ahLst/>
                            <a:rect l="0" t="0" r="r" b="b"/>
                            <a:pathLst>
                              <a:path w="5715" h="1639">
                                <a:moveTo>
                                  <a:pt x="0" y="1639"/>
                                </a:moveTo>
                                <a:lnTo>
                                  <a:pt x="5715" y="1639"/>
                                </a:lnTo>
                                <a:lnTo>
                                  <a:pt x="5715" y="1"/>
                                </a:lnTo>
                                <a:lnTo>
                                  <a:pt x="0" y="1"/>
                                </a:lnTo>
                                <a:lnTo>
                                  <a:pt x="0" y="1639"/>
                                </a:lnTo>
                                <a:close/>
                              </a:path>
                            </a:pathLst>
                          </a:custGeom>
                          <a:noFill/>
                          <a:ln w="64080">
                            <a:solidFill>
                              <a:srgbClr val="203f99"/>
                            </a:solidFill>
                            <a:round/>
                          </a:ln>
                        </wps:spPr>
                        <wps:bodyPr/>
                      </wps:wsp>
                    </wpg:wgp>
                  </a:graphicData>
                </a:graphic>
              </wp:anchor>
            </w:drawing>
          </mc:Choice>
          <mc:Fallback>
            <w:pict>
              <v:group id="shape_0" style="position:absolute;margin-left:314.85pt;margin-top:-27pt;width:161.95pt;height:46.4pt" coordorigin="6297,-540" coordsize="3239,928">
                <v:shape id="shape_0" coordsize="5716,1639" path="m0,1638l5715,1638l5715,0l0,0l0,1638e" stroked="t" o:allowincell="f" style="position:absolute;left:6297;top:-540;width:3239;height:928;mso-wrap-style:none;v-text-anchor:middle;mso-position-horizontal-relative:page">
                  <v:fill o:detectmouseclick="t" on="false"/>
                  <v:stroke color="#203f99" weight="64080" joinstyle="round" endcap="flat"/>
                  <w10:wrap type="none"/>
                </v:shape>
              </v:group>
            </w:pict>
          </mc:Fallback>
        </mc:AlternateContent>
      </w:r>
      <w:r>
        <w:rPr>
          <w:b/>
          <w:w w:val="166"/>
          <w:sz w:val="22"/>
          <w:szCs w:val="22"/>
        </w:rPr>
        <w:t>(</w:t>
      </w:r>
      <w:r>
        <w:rPr>
          <w:b/>
          <w:spacing w:val="-33"/>
          <w:w w:val="166"/>
          <w:sz w:val="22"/>
          <w:szCs w:val="22"/>
        </w:rPr>
        <w:t>W</w:t>
      </w:r>
      <w:r>
        <w:rPr>
          <w:b/>
          <w:w w:val="166"/>
          <w:sz w:val="22"/>
          <w:szCs w:val="22"/>
        </w:rPr>
        <w:t>ard</w:t>
      </w:r>
      <w:r>
        <w:rPr>
          <w:b/>
          <w:spacing w:val="15"/>
          <w:w w:val="166"/>
          <w:sz w:val="22"/>
          <w:szCs w:val="22"/>
        </w:rPr>
        <w:t xml:space="preserve"> </w:t>
      </w:r>
      <w:r>
        <w:rPr>
          <w:b/>
          <w:w w:val="166"/>
          <w:sz w:val="22"/>
          <w:szCs w:val="22"/>
        </w:rPr>
        <w:t>of</w:t>
      </w:r>
      <w:r>
        <w:rPr>
          <w:b/>
          <w:spacing w:val="1"/>
          <w:w w:val="166"/>
          <w:sz w:val="22"/>
          <w:szCs w:val="22"/>
        </w:rPr>
        <w:t xml:space="preserve"> </w:t>
      </w:r>
      <w:r>
        <w:rPr>
          <w:b/>
          <w:w w:val="166"/>
          <w:sz w:val="22"/>
          <w:szCs w:val="22"/>
        </w:rPr>
        <w:t>the</w:t>
      </w:r>
      <w:r>
        <w:rPr>
          <w:b/>
          <w:spacing w:val="2"/>
          <w:w w:val="166"/>
          <w:sz w:val="22"/>
          <w:szCs w:val="22"/>
        </w:rPr>
        <w:t xml:space="preserve"> </w:t>
      </w:r>
      <w:r>
        <w:rPr>
          <w:b/>
          <w:w w:val="166"/>
          <w:sz w:val="22"/>
          <w:szCs w:val="22"/>
        </w:rPr>
        <w:t>Stat</w:t>
      </w:r>
      <w:r>
        <w:rPr>
          <w:b/>
          <w:w w:val="167"/>
          <w:sz w:val="22"/>
          <w:szCs w:val="22"/>
        </w:rPr>
        <w:t>e</w:t>
      </w:r>
      <w:r>
        <w:rPr>
          <w:b/>
          <w:w w:val="166"/>
          <w:sz w:val="22"/>
          <w:szCs w:val="22"/>
        </w:rPr>
        <w:t>)</w:t>
      </w:r>
    </w:p>
    <w:sectPr>
      <w:type w:val="continuous"/>
      <w:pgSz w:orient="landscape" w:w="15840" w:h="12240"/>
      <w:pgMar w:left="1340" w:right="1480" w:gutter="0" w:header="0" w:top="1120" w:footer="0" w:bottom="280"/>
      <w:cols w:num="2" w:equalWidth="false" w:sep="false">
        <w:col w:w="430" w:space="4620"/>
        <w:col w:w="7969"/>
      </w:cols>
      <w:formProt w:val="false"/>
      <w:textDirection w:val="lrTb"/>
      <w:docGrid w:type="default" w:linePitch="600" w:charSpace="4096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0"/>
    <w:family w:val="roman"/>
    <w:pitch w:val="variable"/>
  </w:font>
  <w:font w:name="Calibri">
    <w:charset w:val="00"/>
    <w:family w:val="roman"/>
    <w:pitch w:val="variable"/>
  </w:font>
  <w:font w:name="Liberation Sans">
    <w:altName w:val="Arial"/>
    <w:charset w:val="00"/>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decimal"/>
      <w:lvlText w:val="%1."/>
      <w:lvlJc w:val="left"/>
      <w:pPr>
        <w:tabs>
          <w:tab w:val="num" w:pos="720"/>
        </w:tabs>
        <w:ind w:left="720" w:hanging="720"/>
      </w:pPr>
      <w:rPr/>
    </w:lvl>
    <w:lvl w:ilvl="1">
      <w:start w:val="1"/>
      <w:pStyle w:val="Heading2"/>
      <w:numFmt w:val="decimal"/>
      <w:lvlText w:val="%2."/>
      <w:lvlJc w:val="left"/>
      <w:pPr>
        <w:tabs>
          <w:tab w:val="num" w:pos="1440"/>
        </w:tabs>
        <w:ind w:left="1440" w:hanging="720"/>
      </w:pPr>
      <w:rPr/>
    </w:lvl>
    <w:lvl w:ilvl="2">
      <w:start w:val="1"/>
      <w:pStyle w:val="Heading3"/>
      <w:numFmt w:val="decimal"/>
      <w:lvlText w:val="%3."/>
      <w:lvlJc w:val="left"/>
      <w:pPr>
        <w:tabs>
          <w:tab w:val="num" w:pos="2160"/>
        </w:tabs>
        <w:ind w:left="2160" w:hanging="720"/>
      </w:pPr>
      <w:rPr/>
    </w:lvl>
    <w:lvl w:ilvl="3">
      <w:start w:val="1"/>
      <w:pStyle w:val="Heading4"/>
      <w:numFmt w:val="decimal"/>
      <w:lvlText w:val="%4."/>
      <w:lvlJc w:val="left"/>
      <w:pPr>
        <w:tabs>
          <w:tab w:val="num" w:pos="2880"/>
        </w:tabs>
        <w:ind w:left="2880" w:hanging="720"/>
      </w:pPr>
      <w:rPr/>
    </w:lvl>
    <w:lvl w:ilvl="4">
      <w:start w:val="1"/>
      <w:pStyle w:val="Heading5"/>
      <w:numFmt w:val="decimal"/>
      <w:lvlText w:val="%5."/>
      <w:lvlJc w:val="left"/>
      <w:pPr>
        <w:tabs>
          <w:tab w:val="num" w:pos="3600"/>
        </w:tabs>
        <w:ind w:left="3600" w:hanging="720"/>
      </w:pPr>
      <w:rPr/>
    </w:lvl>
    <w:lvl w:ilvl="5">
      <w:start w:val="1"/>
      <w:pStyle w:val="Heading6"/>
      <w:numFmt w:val="decimal"/>
      <w:lvlText w:val="%6."/>
      <w:lvlJc w:val="left"/>
      <w:pPr>
        <w:tabs>
          <w:tab w:val="num" w:pos="4320"/>
        </w:tabs>
        <w:ind w:left="4320" w:hanging="720"/>
      </w:pPr>
      <w:rPr/>
    </w:lvl>
    <w:lvl w:ilvl="6">
      <w:start w:val="1"/>
      <w:pStyle w:val="Heading7"/>
      <w:numFmt w:val="decimal"/>
      <w:lvlText w:val="%7."/>
      <w:lvlJc w:val="left"/>
      <w:pPr>
        <w:tabs>
          <w:tab w:val="num" w:pos="5040"/>
        </w:tabs>
        <w:ind w:left="5040" w:hanging="720"/>
      </w:pPr>
      <w:rPr/>
    </w:lvl>
    <w:lvl w:ilvl="7">
      <w:start w:val="1"/>
      <w:pStyle w:val="Heading8"/>
      <w:numFmt w:val="decimal"/>
      <w:lvlText w:val="%8."/>
      <w:lvlJc w:val="left"/>
      <w:pPr>
        <w:tabs>
          <w:tab w:val="num" w:pos="5760"/>
        </w:tabs>
        <w:ind w:left="5760" w:hanging="720"/>
      </w:pPr>
      <w:rPr/>
    </w:lvl>
    <w:lvl w:ilvl="8">
      <w:start w:val="1"/>
      <w:pStyle w:val="Heading9"/>
      <w:numFmt w:val="decimal"/>
      <w:lvlText w:val="%9."/>
      <w:lvlJc w:val="left"/>
      <w:pPr>
        <w:tabs>
          <w:tab w:val="num" w:pos="6480"/>
        </w:tabs>
        <w:ind w:left="6480" w:hanging="720"/>
      </w:pPr>
      <w:rPr/>
    </w:lvl>
  </w:abstractNum>
  <w:num w:numId="1">
    <w:abstractNumId w:val="1"/>
  </w:num>
</w:numbering>
</file>

<file path=word/settings.xml><?xml version="1.0" encoding="utf-8"?>
<w:settings xmlns:w="http://schemas.openxmlformats.org/wordprocessingml/2006/main">
  <w:zoom w:percent="100"/>
  <w:defaultTabStop w:val="720"/>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0"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b3490"/>
    <w:pPr>
      <w:widowControl/>
      <w:bidi w:val="0"/>
      <w:spacing w:before="0" w:after="0"/>
      <w:jc w:val="left"/>
    </w:pPr>
    <w:rPr>
      <w:rFonts w:ascii="Times New Roman" w:hAnsi="Times New Roman" w:eastAsia="Times New Roman" w:cs="Times New Roman"/>
      <w:color w:val="auto"/>
      <w:kern w:val="0"/>
      <w:sz w:val="20"/>
      <w:szCs w:val="20"/>
      <w:lang w:val="en-US" w:eastAsia="en-US" w:bidi="ar-SA"/>
    </w:rPr>
  </w:style>
  <w:style w:type="paragraph" w:styleId="Heading1">
    <w:name w:val="heading 1"/>
    <w:basedOn w:val="Normal"/>
    <w:next w:val="Normal"/>
    <w:link w:val="Heading1Char"/>
    <w:uiPriority w:val="9"/>
    <w:qFormat/>
    <w:rsid w:val="001b3490"/>
    <w:pPr>
      <w:keepNext w:val="true"/>
      <w:numPr>
        <w:ilvl w:val="0"/>
        <w:numId w:val="1"/>
      </w:numPr>
      <w:spacing w:before="240" w:after="60"/>
      <w:outlineLvl w:val="0"/>
    </w:pPr>
    <w:rPr>
      <w:rFonts w:ascii="Cambria" w:hAnsi="Cambria" w:eastAsia="" w:cs="" w:asciiTheme="majorHAnsi" w:cstheme="majorBidi" w:eastAsiaTheme="majorEastAsia" w:hAnsiTheme="majorHAnsi"/>
      <w:b/>
      <w:bCs/>
      <w:kern w:val="2"/>
      <w:sz w:val="32"/>
      <w:szCs w:val="32"/>
    </w:rPr>
  </w:style>
  <w:style w:type="paragraph" w:styleId="Heading2">
    <w:name w:val="heading 2"/>
    <w:basedOn w:val="Normal"/>
    <w:next w:val="Normal"/>
    <w:link w:val="Heading2Char"/>
    <w:uiPriority w:val="9"/>
    <w:semiHidden/>
    <w:unhideWhenUsed/>
    <w:qFormat/>
    <w:rsid w:val="001b3490"/>
    <w:pPr>
      <w:keepNext w:val="true"/>
      <w:numPr>
        <w:ilvl w:val="1"/>
        <w:numId w:val="1"/>
      </w:numPr>
      <w:spacing w:before="240" w:after="60"/>
      <w:outlineLvl w:val="1"/>
    </w:pPr>
    <w:rPr>
      <w:rFonts w:ascii="Cambria" w:hAnsi="Cambria" w:eastAsia="" w:cs="" w:asciiTheme="majorHAnsi" w:cstheme="majorBid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1b3490"/>
    <w:pPr>
      <w:keepNext w:val="true"/>
      <w:numPr>
        <w:ilvl w:val="2"/>
        <w:numId w:val="1"/>
      </w:numPr>
      <w:spacing w:before="240" w:after="60"/>
      <w:outlineLvl w:val="2"/>
    </w:pPr>
    <w:rPr>
      <w:rFonts w:ascii="Cambria" w:hAnsi="Cambria" w:eastAsia="" w:cs="" w:asciiTheme="majorHAnsi" w:cstheme="majorBid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1b3490"/>
    <w:pPr>
      <w:keepNext w:val="true"/>
      <w:numPr>
        <w:ilvl w:val="3"/>
        <w:numId w:val="1"/>
      </w:numPr>
      <w:spacing w:before="240" w:after="60"/>
      <w:outlineLvl w:val="3"/>
    </w:pPr>
    <w:rPr>
      <w:rFonts w:ascii="Calibri" w:hAnsi="Calibri" w:eastAsia="" w:cs="" w:asciiTheme="minorHAnsi" w:cstheme="minorBidi" w:eastAsiaTheme="minorEastAsia" w:hAnsiTheme="minorHAns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Calibri" w:hAnsi="Calibri" w:eastAsia="" w:cs="" w:asciiTheme="minorHAnsi" w:cstheme="minorBidi" w:eastAsiaTheme="minorEastAsia" w:hAnsiTheme="minorHAns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Calibri" w:hAnsi="Calibri" w:eastAsia="" w:cs="" w:asciiTheme="minorHAnsi" w:cstheme="minorBidi" w:eastAsiaTheme="minorEastAsia" w:hAnsiTheme="minorHAns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Calibri" w:hAnsi="Calibri" w:eastAsia="" w:cs="" w:asciiTheme="minorHAnsi" w:cstheme="minorBidi" w:eastAsiaTheme="minorEastAsia" w:hAnsiTheme="minorHAns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Cambria" w:hAnsi="Cambria" w:eastAsia="" w:cs="" w:asciiTheme="majorHAnsi" w:cstheme="majorBidi" w:eastAsiaTheme="majorEastAsia" w:hAnsiTheme="majorHAnsi"/>
      <w:sz w:val="22"/>
      <w:szCs w:val="22"/>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uiPriority w:val="9"/>
    <w:qFormat/>
    <w:rsid w:val="001b3490"/>
    <w:rPr>
      <w:rFonts w:ascii="Cambria" w:hAnsi="Cambria" w:eastAsia="" w:cs="" w:asciiTheme="majorHAnsi" w:cstheme="majorBidi" w:eastAsiaTheme="majorEastAsia" w:hAnsiTheme="majorHAnsi"/>
      <w:b/>
      <w:bCs/>
      <w:kern w:val="2"/>
      <w:sz w:val="32"/>
      <w:szCs w:val="32"/>
    </w:rPr>
  </w:style>
  <w:style w:type="character" w:styleId="Heading2Char" w:customStyle="1">
    <w:name w:val="Heading 2 Char"/>
    <w:basedOn w:val="DefaultParagraphFont"/>
    <w:link w:val="Heading2"/>
    <w:uiPriority w:val="9"/>
    <w:semiHidden/>
    <w:qFormat/>
    <w:rsid w:val="001b3490"/>
    <w:rPr>
      <w:rFonts w:ascii="Cambria" w:hAnsi="Cambria" w:eastAsia="" w:cs="" w:asciiTheme="majorHAnsi" w:cstheme="majorBidi" w:eastAsiaTheme="majorEastAsia" w:hAnsiTheme="majorHAnsi"/>
      <w:b/>
      <w:bCs/>
      <w:i/>
      <w:iCs/>
      <w:sz w:val="28"/>
      <w:szCs w:val="28"/>
    </w:rPr>
  </w:style>
  <w:style w:type="character" w:styleId="Heading3Char" w:customStyle="1">
    <w:name w:val="Heading 3 Char"/>
    <w:basedOn w:val="DefaultParagraphFont"/>
    <w:link w:val="Heading3"/>
    <w:uiPriority w:val="9"/>
    <w:semiHidden/>
    <w:qFormat/>
    <w:rsid w:val="001b3490"/>
    <w:rPr>
      <w:rFonts w:ascii="Cambria" w:hAnsi="Cambria" w:eastAsia="" w:cs="" w:asciiTheme="majorHAnsi" w:cstheme="majorBidi" w:eastAsiaTheme="majorEastAsia" w:hAnsiTheme="majorHAnsi"/>
      <w:b/>
      <w:bCs/>
      <w:sz w:val="26"/>
      <w:szCs w:val="26"/>
    </w:rPr>
  </w:style>
  <w:style w:type="character" w:styleId="Heading4Char" w:customStyle="1">
    <w:name w:val="Heading 4 Char"/>
    <w:basedOn w:val="DefaultParagraphFont"/>
    <w:link w:val="Heading4"/>
    <w:uiPriority w:val="9"/>
    <w:semiHidden/>
    <w:qFormat/>
    <w:rsid w:val="001b3490"/>
    <w:rPr>
      <w:rFonts w:ascii="Calibri" w:hAnsi="Calibri" w:eastAsia="" w:cs="" w:asciiTheme="minorHAnsi" w:cstheme="minorBidi" w:eastAsiaTheme="minorEastAsia" w:hAnsiTheme="minorHAnsi"/>
      <w:b/>
      <w:bCs/>
      <w:sz w:val="28"/>
      <w:szCs w:val="28"/>
    </w:rPr>
  </w:style>
  <w:style w:type="character" w:styleId="Heading5Char" w:customStyle="1">
    <w:name w:val="Heading 5 Char"/>
    <w:basedOn w:val="DefaultParagraphFont"/>
    <w:link w:val="Heading5"/>
    <w:uiPriority w:val="9"/>
    <w:semiHidden/>
    <w:qFormat/>
    <w:rsid w:val="001b3490"/>
    <w:rPr>
      <w:rFonts w:ascii="Calibri" w:hAnsi="Calibri" w:eastAsia="" w:cs="" w:asciiTheme="minorHAnsi" w:cstheme="minorBidi" w:eastAsiaTheme="minorEastAsia" w:hAnsiTheme="minorHAnsi"/>
      <w:b/>
      <w:bCs/>
      <w:i/>
      <w:iCs/>
      <w:sz w:val="26"/>
      <w:szCs w:val="26"/>
    </w:rPr>
  </w:style>
  <w:style w:type="character" w:styleId="Heading6Char" w:customStyle="1">
    <w:name w:val="Heading 6 Char"/>
    <w:basedOn w:val="DefaultParagraphFont"/>
    <w:link w:val="Heading6"/>
    <w:qFormat/>
    <w:rsid w:val="001b3490"/>
    <w:rPr>
      <w:b/>
      <w:bCs/>
      <w:sz w:val="22"/>
      <w:szCs w:val="22"/>
    </w:rPr>
  </w:style>
  <w:style w:type="character" w:styleId="Heading7Char" w:customStyle="1">
    <w:name w:val="Heading 7 Char"/>
    <w:basedOn w:val="DefaultParagraphFont"/>
    <w:link w:val="Heading7"/>
    <w:uiPriority w:val="9"/>
    <w:semiHidden/>
    <w:qFormat/>
    <w:rsid w:val="001b3490"/>
    <w:rPr>
      <w:rFonts w:ascii="Calibri" w:hAnsi="Calibri" w:eastAsia="" w:cs="" w:asciiTheme="minorHAnsi" w:cstheme="minorBidi" w:eastAsiaTheme="minorEastAsia" w:hAnsiTheme="minorHAnsi"/>
      <w:sz w:val="24"/>
      <w:szCs w:val="24"/>
    </w:rPr>
  </w:style>
  <w:style w:type="character" w:styleId="Heading8Char" w:customStyle="1">
    <w:name w:val="Heading 8 Char"/>
    <w:basedOn w:val="DefaultParagraphFont"/>
    <w:link w:val="Heading8"/>
    <w:uiPriority w:val="9"/>
    <w:semiHidden/>
    <w:qFormat/>
    <w:rsid w:val="001b3490"/>
    <w:rPr>
      <w:rFonts w:ascii="Calibri" w:hAnsi="Calibri" w:eastAsia="" w:cs="" w:asciiTheme="minorHAnsi" w:cstheme="minorBidi" w:eastAsiaTheme="minorEastAsia" w:hAnsiTheme="minorHAnsi"/>
      <w:i/>
      <w:iCs/>
      <w:sz w:val="24"/>
      <w:szCs w:val="24"/>
    </w:rPr>
  </w:style>
  <w:style w:type="character" w:styleId="Heading9Char" w:customStyle="1">
    <w:name w:val="Heading 9 Char"/>
    <w:basedOn w:val="DefaultParagraphFont"/>
    <w:link w:val="Heading9"/>
    <w:uiPriority w:val="9"/>
    <w:semiHidden/>
    <w:qFormat/>
    <w:rsid w:val="001b3490"/>
    <w:rPr>
      <w:rFonts w:ascii="Cambria" w:hAnsi="Cambria" w:eastAsia="" w:cs="" w:asciiTheme="majorHAnsi" w:cstheme="majorBidi" w:eastAsiaTheme="majorEastAsia" w:hAnsiTheme="majorHAnsi"/>
      <w:sz w:val="22"/>
      <w:szCs w:val="22"/>
    </w:rPr>
  </w:style>
  <w:style w:type="paragraph" w:styleId="Heading">
    <w:name w:val="Heading"/>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61</TotalTime>
  <Application>LibreOffice/24.8.1.2$Windows_X86_64 LibreOffice_project/87fa9aec1a63e70835390b81c40bb8993f1d4ff6</Application>
  <AppVersion>15.0000</AppVersion>
  <Pages>2</Pages>
  <Words>314</Words>
  <Characters>1639</Characters>
  <CharactersWithSpaces>1962</CharactersWithSpaces>
  <Paragraphs>47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2022-02-28T17:53:00Z</dcterms:created>
  <dc:creator>Lisa Schaffer</dc:creator>
  <dc:description/>
  <dc:language>en-US</dc:language>
  <cp:lastModifiedBy/>
  <dcterms:modified xsi:type="dcterms:W3CDTF">2024-10-11T15:25:20Z</dcterms:modified>
  <cp:revision>10</cp:revision>
  <dc:subject/>
  <dc:title/>
</cp:coreProperties>
</file>

<file path=docProps/custom.xml><?xml version="1.0" encoding="utf-8"?>
<Properties xmlns="http://schemas.openxmlformats.org/officeDocument/2006/custom-properties" xmlns:vt="http://schemas.openxmlformats.org/officeDocument/2006/docPropsVTypes"/>
</file>